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9540" w14:textId="6848237A" w:rsidR="002F318F" w:rsidRPr="00DB1338" w:rsidRDefault="00DB1338" w:rsidP="00DB1338">
      <w:pPr>
        <w:spacing w:before="1"/>
        <w:ind w:left="100"/>
        <w:jc w:val="center"/>
        <w:rPr>
          <w:rFonts w:asciiTheme="minorHAnsi" w:eastAsia="Cambria" w:hAnsiTheme="minorHAnsi" w:cstheme="minorHAnsi"/>
          <w:b/>
          <w:bCs/>
          <w:sz w:val="28"/>
          <w:szCs w:val="28"/>
        </w:rPr>
      </w:pPr>
      <w:r w:rsidRPr="00DB1338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>C</w:t>
      </w:r>
      <w:r w:rsidRPr="00DB1338">
        <w:rPr>
          <w:rFonts w:asciiTheme="minorHAnsi" w:eastAsia="Cambria" w:hAnsiTheme="minorHAnsi" w:cstheme="minorHAnsi"/>
          <w:b/>
          <w:bCs/>
          <w:sz w:val="28"/>
          <w:szCs w:val="28"/>
        </w:rPr>
        <w:t>u</w:t>
      </w:r>
      <w:r w:rsidRPr="00DB1338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>rr</w:t>
      </w:r>
      <w:r w:rsidRPr="00DB1338">
        <w:rPr>
          <w:rFonts w:asciiTheme="minorHAnsi" w:eastAsia="Cambria" w:hAnsiTheme="minorHAnsi" w:cstheme="minorHAnsi"/>
          <w:b/>
          <w:bCs/>
          <w:sz w:val="28"/>
          <w:szCs w:val="28"/>
        </w:rPr>
        <w:t>icu</w:t>
      </w:r>
      <w:r w:rsidRPr="00DB1338">
        <w:rPr>
          <w:rFonts w:asciiTheme="minorHAnsi" w:eastAsia="Cambria" w:hAnsiTheme="minorHAnsi" w:cstheme="minorHAnsi"/>
          <w:b/>
          <w:bCs/>
          <w:spacing w:val="2"/>
          <w:sz w:val="28"/>
          <w:szCs w:val="28"/>
        </w:rPr>
        <w:t>l</w:t>
      </w:r>
      <w:r w:rsidRPr="00DB1338">
        <w:rPr>
          <w:rFonts w:asciiTheme="minorHAnsi" w:eastAsia="Cambria" w:hAnsiTheme="minorHAnsi" w:cstheme="minorHAnsi"/>
          <w:b/>
          <w:bCs/>
          <w:sz w:val="28"/>
          <w:szCs w:val="28"/>
        </w:rPr>
        <w:t>um</w:t>
      </w:r>
      <w:r w:rsidRPr="00DB1338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 xml:space="preserve"> V</w:t>
      </w:r>
      <w:r w:rsidRPr="00DB1338">
        <w:rPr>
          <w:rFonts w:asciiTheme="minorHAnsi" w:eastAsia="Cambria" w:hAnsiTheme="minorHAnsi" w:cstheme="minorHAnsi"/>
          <w:b/>
          <w:bCs/>
          <w:sz w:val="28"/>
          <w:szCs w:val="28"/>
        </w:rPr>
        <w:t>i</w:t>
      </w:r>
      <w:r w:rsidRPr="00DB133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>t</w:t>
      </w:r>
      <w:r w:rsidRPr="00DB1338">
        <w:rPr>
          <w:rFonts w:asciiTheme="minorHAnsi" w:eastAsia="Cambria" w:hAnsiTheme="minorHAnsi" w:cstheme="minorHAnsi"/>
          <w:b/>
          <w:bCs/>
          <w:sz w:val="28"/>
          <w:szCs w:val="28"/>
        </w:rPr>
        <w:t>ae</w:t>
      </w:r>
    </w:p>
    <w:p w14:paraId="5D354BFC" w14:textId="77777777" w:rsidR="00DB1338" w:rsidRPr="00DB1338" w:rsidRDefault="00DB1338" w:rsidP="00DB1338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t>Daanyal Brookes</w:t>
      </w:r>
    </w:p>
    <w:p w14:paraId="685CAB6A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4628E264" w14:textId="18AD9B8F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DDRESS                           </w:t>
      </w:r>
      <w:r w:rsidRPr="00DB1338">
        <w:rPr>
          <w:rFonts w:asciiTheme="minorHAnsi" w:eastAsia="Cambria" w:hAnsiTheme="minorHAnsi" w:cstheme="minorHAnsi"/>
          <w:b/>
          <w:i/>
          <w:spacing w:val="44"/>
          <w:sz w:val="22"/>
          <w:szCs w:val="22"/>
        </w:rPr>
        <w:t xml:space="preserve"> </w:t>
      </w:r>
      <w:r>
        <w:rPr>
          <w:rFonts w:asciiTheme="minorHAnsi" w:eastAsia="Cambria" w:hAnsiTheme="minorHAnsi" w:cstheme="minorHAnsi"/>
          <w:b/>
          <w:i/>
          <w:spacing w:val="44"/>
          <w:sz w:val="22"/>
          <w:szCs w:val="22"/>
        </w:rPr>
        <w:t xml:space="preserve"> 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ute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nces,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ege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</w:t>
      </w:r>
    </w:p>
    <w:p w14:paraId="2981EAD9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Diliman,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City</w:t>
      </w:r>
    </w:p>
    <w:p w14:paraId="781B5C79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ff</w:t>
      </w:r>
      <w:r w:rsidRPr="00DB1338">
        <w:rPr>
          <w:rFonts w:asciiTheme="minorHAnsi" w:eastAsia="Cambria" w:hAnsiTheme="minorHAnsi" w:cstheme="minorHAnsi"/>
          <w:sz w:val="22"/>
          <w:szCs w:val="22"/>
        </w:rPr>
        <w:t>ice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Tele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hone: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;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</w:p>
    <w:p w14:paraId="4CB77F66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-mail 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ddr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cal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hyperlink r:id="rId5">
        <w:r w:rsidRPr="00DB1338">
          <w:rPr>
            <w:rFonts w:asciiTheme="minorHAnsi" w:eastAsia="Cambria" w:hAnsiTheme="minorHAnsi" w:cstheme="minorHAnsi"/>
            <w:spacing w:val="1"/>
            <w:sz w:val="22"/>
            <w:szCs w:val="22"/>
          </w:rPr>
          <w:t>.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ar</w:t>
        </w:r>
        <w:r w:rsidRPr="00DB1338">
          <w:rPr>
            <w:rFonts w:asciiTheme="minorHAnsi" w:eastAsia="Cambria" w:hAnsiTheme="minorHAnsi" w:cstheme="minorHAnsi"/>
            <w:spacing w:val="-1"/>
            <w:sz w:val="22"/>
            <w:szCs w:val="22"/>
          </w:rPr>
          <w:t>c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illa</w:t>
        </w:r>
        <w:r w:rsidRPr="00DB1338">
          <w:rPr>
            <w:rFonts w:asciiTheme="minorHAnsi" w:eastAsia="Cambria" w:hAnsiTheme="minorHAnsi" w:cstheme="minorHAnsi"/>
            <w:spacing w:val="2"/>
            <w:sz w:val="22"/>
            <w:szCs w:val="22"/>
          </w:rPr>
          <w:t>@</w:t>
        </w:r>
        <w:r w:rsidRPr="00DB1338">
          <w:rPr>
            <w:rFonts w:asciiTheme="minorHAnsi" w:eastAsia="Cambria" w:hAnsiTheme="minorHAnsi" w:cstheme="minorHAnsi"/>
            <w:spacing w:val="-1"/>
            <w:sz w:val="22"/>
            <w:szCs w:val="22"/>
          </w:rPr>
          <w:t>g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mail</w:t>
        </w:r>
        <w:r w:rsidRPr="00DB1338">
          <w:rPr>
            <w:rFonts w:asciiTheme="minorHAnsi" w:eastAsia="Cambria" w:hAnsiTheme="minorHAnsi" w:cstheme="minorHAnsi"/>
            <w:spacing w:val="1"/>
            <w:sz w:val="22"/>
            <w:szCs w:val="22"/>
          </w:rPr>
          <w:t>.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com</w:t>
        </w:r>
      </w:hyperlink>
    </w:p>
    <w:p w14:paraId="2771263D" w14:textId="370D23F2" w:rsidR="002F318F" w:rsidRPr="00DB1338" w:rsidRDefault="00DB1338" w:rsidP="00DB1338">
      <w:pPr>
        <w:spacing w:before="2"/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ellu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ar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hone nu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ber: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3AD4C1E2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2276EC3B" w14:textId="45BE8086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 OF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 xml:space="preserve"> B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RT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H              </w:t>
      </w:r>
      <w:r w:rsidRPr="00DB1338">
        <w:rPr>
          <w:rFonts w:asciiTheme="minorHAnsi" w:eastAsia="Cambria" w:hAnsiTheme="minorHAnsi" w:cstheme="minorHAnsi"/>
          <w:b/>
          <w:i/>
          <w:spacing w:val="49"/>
          <w:sz w:val="22"/>
          <w:szCs w:val="22"/>
        </w:rPr>
        <w:t xml:space="preserve"> </w:t>
      </w:r>
      <w:r>
        <w:rPr>
          <w:rFonts w:asciiTheme="minorHAnsi" w:eastAsia="Cambria" w:hAnsiTheme="minorHAnsi" w:cstheme="minorHAnsi"/>
          <w:b/>
          <w:i/>
          <w:spacing w:val="49"/>
          <w:sz w:val="22"/>
          <w:szCs w:val="22"/>
        </w:rPr>
        <w:t xml:space="preserve">  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475147E2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D01E1B9" w14:textId="38557916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HIGH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R 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DU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N</w:t>
      </w:r>
    </w:p>
    <w:p w14:paraId="1C3D1C7F" w14:textId="77777777" w:rsidR="002F318F" w:rsidRPr="00DB1338" w:rsidRDefault="00DB1338" w:rsidP="00DB1338">
      <w:pPr>
        <w:ind w:left="2621" w:right="76" w:hanging="216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  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oc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or  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of  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hiloso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hy  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n   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eo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l  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Eng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ee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g  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&amp; 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eosci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en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ces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(Pe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Geochemis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),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  <w:u w:val="single" w:color="000000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  <w:u w:val="single" w:color="000000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  <w:u w:val="single" w:color="000000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of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  <w:u w:val="single" w:color="000000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llinois 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  <w:u w:val="single" w:color="000000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  <w:u w:val="single" w:color="000000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  <w:u w:val="single" w:color="000000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; Dis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erta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ion: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“M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mic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mplic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 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ism”</w:t>
      </w:r>
    </w:p>
    <w:p w14:paraId="6F7B0701" w14:textId="6E83D6E1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 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eology</w:t>
      </w:r>
      <w:r w:rsidRPr="00DB1338">
        <w:rPr>
          <w:rFonts w:asciiTheme="minorHAnsi" w:eastAsia="Cambria" w:hAnsiTheme="minorHAnsi" w:cstheme="minorHAnsi"/>
          <w:b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(Pe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&amp;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cs)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  <w:u w:val="single" w:color="000000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ive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  <w:u w:val="single" w:color="000000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  <w:u w:val="single" w:color="000000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y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  <w:u w:val="single" w:color="000000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of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  <w:u w:val="single" w:color="000000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  <w:u w:val="single" w:color="000000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llinois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  <w:u w:val="single" w:color="000000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at</w:t>
      </w:r>
    </w:p>
    <w:p w14:paraId="5DC8AD85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  <w:u w:val="single" w:color="000000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  <w:u w:val="single" w:color="000000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;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hesis: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“</w:t>
      </w:r>
      <w:r w:rsidRPr="00DB1338">
        <w:rPr>
          <w:rFonts w:asciiTheme="minorHAnsi" w:eastAsia="Cambria" w:hAnsiTheme="minorHAnsi" w:cstheme="minorHAnsi"/>
          <w:sz w:val="22"/>
          <w:szCs w:val="22"/>
        </w:rPr>
        <w:t>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ctu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ngat</w:t>
      </w:r>
    </w:p>
    <w:p w14:paraId="76B5A067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Ophiolit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Lu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 Is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”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0D78E7F" w14:textId="35C422E7" w:rsidR="002F318F" w:rsidRPr="00DB1338" w:rsidRDefault="00DB1338" w:rsidP="00DB1338">
      <w:pPr>
        <w:ind w:left="2621" w:right="77" w:hanging="216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  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B. 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eology </w:t>
      </w:r>
      <w:r w:rsidRPr="00DB1338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m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lau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),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  <w:u w:val="single" w:color="000000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  <w:u w:val="single" w:color="000000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  <w:u w:val="single" w:color="000000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 xml:space="preserve">y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 xml:space="preserve">of  the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Phili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  <w:u w:val="single" w:color="000000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  <w:u w:val="single" w:color="000000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  <w:u w:val="single" w:color="000000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  <w:u w:val="single" w:color="000000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,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Diliman</w:t>
      </w:r>
    </w:p>
    <w:p w14:paraId="552B8EAA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4185FB9B" w14:textId="6A0DE6EE" w:rsidR="002F318F" w:rsidRDefault="00DB1338" w:rsidP="00DB1338">
      <w:pPr>
        <w:spacing w:before="26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EM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NT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/EX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CE</w:t>
      </w:r>
    </w:p>
    <w:p w14:paraId="3261258F" w14:textId="77777777" w:rsidR="00DB1338" w:rsidRPr="00DB1338" w:rsidRDefault="00DB1338" w:rsidP="00DB1338">
      <w:pPr>
        <w:spacing w:before="26"/>
        <w:ind w:left="100"/>
        <w:rPr>
          <w:rFonts w:asciiTheme="minorHAnsi" w:eastAsia="Cambria" w:hAnsiTheme="minorHAnsi" w:cstheme="minorHAnsi"/>
          <w:sz w:val="22"/>
          <w:szCs w:val="22"/>
        </w:rPr>
      </w:pPr>
    </w:p>
    <w:p w14:paraId="4C1240C0" w14:textId="77777777" w:rsidR="002F318F" w:rsidRPr="00DB1338" w:rsidRDefault="00DB1338" w:rsidP="00DB1338">
      <w:pPr>
        <w:ind w:left="2621" w:right="79" w:hanging="216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nt         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ute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es;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help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 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tute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igat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ct 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OA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d 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GS)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lea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 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 top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 country</w:t>
      </w:r>
    </w:p>
    <w:p w14:paraId="734ADE9D" w14:textId="77777777" w:rsidR="002F318F" w:rsidRPr="00DB1338" w:rsidRDefault="00DB1338" w:rsidP="00DB1338">
      <w:pPr>
        <w:spacing w:before="3"/>
        <w:ind w:left="2621" w:right="83" w:hanging="216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June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4                  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nt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third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PRC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bla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z w:val="22"/>
          <w:szCs w:val="22"/>
        </w:rPr>
        <w:t>ess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onal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1A4B1736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June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DB1338">
        <w:rPr>
          <w:rFonts w:asciiTheme="minorHAnsi" w:eastAsia="Cambria" w:hAnsiTheme="minorHAnsi" w:cstheme="minorHAnsi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Reco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PRC as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ost 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ts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01</w:t>
      </w:r>
      <w:r w:rsidRPr="00DB1338">
        <w:rPr>
          <w:rFonts w:asciiTheme="minorHAnsi" w:eastAsia="Cambria" w:hAnsiTheme="minorHAnsi" w:cstheme="minorHAnsi"/>
          <w:sz w:val="22"/>
          <w:szCs w:val="22"/>
        </w:rPr>
        <w:t>4</w:t>
      </w:r>
    </w:p>
    <w:p w14:paraId="4DC634EE" w14:textId="77777777" w:rsidR="002F318F" w:rsidRPr="00DB1338" w:rsidRDefault="00DB1338" w:rsidP="00DB1338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ua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4         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xpert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Witn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ss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</w:p>
    <w:p w14:paraId="47E95EC9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z w:val="22"/>
          <w:szCs w:val="22"/>
        </w:rPr>
        <w:t>bi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Washingt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DC</w:t>
      </w:r>
    </w:p>
    <w:p w14:paraId="5EE61411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3        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note  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ake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ce, 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</w:p>
    <w:p w14:paraId="3B9CC238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07D3A35B" w14:textId="77777777" w:rsidR="002F318F" w:rsidRPr="00DB1338" w:rsidRDefault="00DB1338" w:rsidP="00DB1338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nt        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Amic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s  </w:t>
      </w:r>
      <w:r w:rsidRPr="00DB1338">
        <w:rPr>
          <w:rFonts w:asciiTheme="minorHAnsi" w:eastAsia="Cambria" w:hAnsiTheme="minorHAnsi" w:cstheme="minorHAnsi"/>
          <w:i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i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upreme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it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</w:p>
    <w:p w14:paraId="5D2E98B2" w14:textId="77777777" w:rsidR="002F318F" w:rsidRPr="00DB1338" w:rsidRDefault="00DB1338" w:rsidP="00DB1338">
      <w:pPr>
        <w:ind w:left="2583" w:right="206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Kali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 cases (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PIC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ip</w:t>
      </w:r>
      <w:r w:rsidRPr="00DB1338">
        <w:rPr>
          <w:rFonts w:asciiTheme="minorHAnsi" w:eastAsia="Cambria" w:hAnsiTheme="minorHAnsi" w:cstheme="minorHAnsi"/>
          <w:sz w:val="22"/>
          <w:szCs w:val="22"/>
        </w:rPr>
        <w:t>eline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5FA4DF2C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nt     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onsultant,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aka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PIC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ip</w:t>
      </w:r>
      <w:r w:rsidRPr="00DB1338">
        <w:rPr>
          <w:rFonts w:asciiTheme="minorHAnsi" w:eastAsia="Cambria" w:hAnsiTheme="minorHAnsi" w:cstheme="minorHAnsi"/>
          <w:sz w:val="22"/>
          <w:szCs w:val="22"/>
        </w:rPr>
        <w:t>eli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 Dis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akati</w:t>
      </w:r>
    </w:p>
    <w:p w14:paraId="53127426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2                     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xec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</w:p>
    <w:p w14:paraId="05FEB57E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 For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17855487" w14:textId="77777777" w:rsidR="002F318F" w:rsidRPr="00DB1338" w:rsidRDefault="00DB1338" w:rsidP="00DB1338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Dec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1                     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ch  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ee  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 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gical  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710889E5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80" w:right="1320" w:bottom="280" w:left="134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am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z w:val="22"/>
          <w:szCs w:val="22"/>
        </w:rPr>
        <w:t>) Di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ship</w:t>
      </w:r>
    </w:p>
    <w:p w14:paraId="6F9F01A3" w14:textId="77777777" w:rsidR="002F318F" w:rsidRPr="00DB1338" w:rsidRDefault="00DB1338" w:rsidP="00DB1338">
      <w:pPr>
        <w:spacing w:before="62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lastRenderedPageBreak/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t 10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-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nt      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fessor 1</w:t>
      </w:r>
    </w:p>
    <w:p w14:paraId="420EB656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0                         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nvest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Roq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e Dam</w:t>
      </w:r>
    </w:p>
    <w:p w14:paraId="4975DF47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10                          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al 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nvest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con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ts</w:t>
      </w:r>
    </w:p>
    <w:p w14:paraId="4A037F0F" w14:textId="77777777" w:rsidR="002F318F" w:rsidRPr="00DB1338" w:rsidRDefault="00DB1338" w:rsidP="00DB1338">
      <w:pPr>
        <w:spacing w:before="2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10                          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t’s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ee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m)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help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032E3B3E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Unive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1FA3765E" w14:textId="77777777" w:rsidR="002F318F" w:rsidRPr="00DB1338" w:rsidRDefault="00DB1338" w:rsidP="00DB1338">
      <w:pPr>
        <w:ind w:left="120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 xml:space="preserve">pt 09                      </w:t>
      </w:r>
      <w:r w:rsidRPr="00DB133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hAnsiTheme="minorHAnsi" w:cstheme="minorHAnsi"/>
          <w:sz w:val="22"/>
          <w:szCs w:val="22"/>
        </w:rPr>
        <w:t>filiate</w:t>
      </w:r>
      <w:r w:rsidRPr="00DB133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du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DB1338">
        <w:rPr>
          <w:rFonts w:asciiTheme="minorHAnsi" w:hAnsiTheme="minorHAnsi" w:cstheme="minorHAnsi"/>
          <w:sz w:val="22"/>
          <w:szCs w:val="22"/>
        </w:rPr>
        <w:t>u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lt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ol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y</w:t>
      </w:r>
      <w:r w:rsidRPr="00DB133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&amp;</w:t>
      </w:r>
      <w:r w:rsidRPr="00DB133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op</w:t>
      </w:r>
      <w:r w:rsidRPr="00DB1338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s,</w:t>
      </w:r>
      <w:r w:rsidRPr="00DB133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Univ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rsi</w:t>
      </w:r>
      <w:r w:rsidRPr="00DB133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>y</w:t>
      </w:r>
      <w:r w:rsidRPr="00DB133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hAnsiTheme="minorHAnsi" w:cstheme="minorHAnsi"/>
          <w:sz w:val="22"/>
          <w:szCs w:val="22"/>
        </w:rPr>
        <w:t>f</w:t>
      </w:r>
    </w:p>
    <w:p w14:paraId="5D00BA82" w14:textId="77777777" w:rsidR="002F318F" w:rsidRPr="00DB1338" w:rsidRDefault="00DB1338" w:rsidP="00DB1338">
      <w:pPr>
        <w:ind w:left="2281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ii</w:t>
      </w:r>
    </w:p>
    <w:p w14:paraId="7FFFED35" w14:textId="77777777" w:rsidR="002F318F" w:rsidRPr="00DB1338" w:rsidRDefault="00DB1338" w:rsidP="00DB1338">
      <w:pPr>
        <w:spacing w:before="8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Jun 09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Assoc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fessor 7</w:t>
      </w:r>
    </w:p>
    <w:p w14:paraId="183BFE3F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0</w:t>
      </w:r>
      <w:r w:rsidRPr="00DB1338">
        <w:rPr>
          <w:rFonts w:asciiTheme="minorHAnsi" w:eastAsia="Cambria" w:hAnsiTheme="minorHAnsi" w:cstheme="minorHAnsi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2                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 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 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ouncil    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ee   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  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aculty</w:t>
      </w:r>
    </w:p>
    <w:p w14:paraId="50957141" w14:textId="77777777" w:rsidR="002F318F" w:rsidRPr="00DB1338" w:rsidRDefault="00DB1338" w:rsidP="00DB1338">
      <w:pPr>
        <w:spacing w:before="2"/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elo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men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 &amp;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Wel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are</w:t>
      </w:r>
    </w:p>
    <w:p w14:paraId="1026B790" w14:textId="77777777" w:rsidR="002F318F" w:rsidRPr="00DB1338" w:rsidRDefault="00DB1338" w:rsidP="00DB1338">
      <w:pPr>
        <w:spacing w:before="3"/>
        <w:ind w:left="120" w:right="378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09                          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oc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Disas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 for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UP Jun 08                          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cean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nces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ty</w:t>
      </w:r>
    </w:p>
    <w:p w14:paraId="385CC6D6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8                         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Assoc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fessor 6</w:t>
      </w:r>
    </w:p>
    <w:p w14:paraId="5A44CA12" w14:textId="77777777" w:rsidR="002F318F" w:rsidRPr="00DB1338" w:rsidRDefault="00DB1338" w:rsidP="00DB1338">
      <w:pPr>
        <w:spacing w:before="2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Jul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nt        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ute of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 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</w:t>
      </w:r>
    </w:p>
    <w:p w14:paraId="1C08F593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Jul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o-con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z w:val="22"/>
          <w:szCs w:val="22"/>
        </w:rPr>
        <w:t>ec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ssion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-O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1EC1C47F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Bang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ok</w:t>
      </w:r>
    </w:p>
    <w:p w14:paraId="0A9C098B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elected 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ary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V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canol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ection</w:t>
      </w:r>
    </w:p>
    <w:p w14:paraId="1F26BEF6" w14:textId="77777777" w:rsidR="002F318F" w:rsidRPr="00DB1338" w:rsidRDefault="00DB1338" w:rsidP="00DB1338">
      <w:pPr>
        <w:spacing w:before="6"/>
        <w:ind w:left="2281" w:right="76" w:hanging="216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nt             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ouncil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ulty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 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 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ouncil    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ee   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  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aculty De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elo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men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 &amp;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Wel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are</w:t>
      </w:r>
    </w:p>
    <w:p w14:paraId="2C78B650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Jun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5                     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onveno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z w:val="22"/>
          <w:szCs w:val="22"/>
        </w:rPr>
        <w:t>ec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2DF6F7D3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768E2E8B" w14:textId="77777777" w:rsidR="002F318F" w:rsidRPr="00DB1338" w:rsidRDefault="00DB1338" w:rsidP="00DB1338">
      <w:pPr>
        <w:spacing w:before="2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Jun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004</w:t>
      </w:r>
      <w:r w:rsidRPr="00DB1338">
        <w:rPr>
          <w:rFonts w:asciiTheme="minorHAnsi" w:eastAsia="Cambria" w:hAnsiTheme="minorHAnsi" w:cstheme="minorHAnsi"/>
          <w:sz w:val="22"/>
          <w:szCs w:val="22"/>
        </w:rPr>
        <w:t>- Jun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7 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z w:val="22"/>
          <w:szCs w:val="22"/>
        </w:rPr>
        <w:t>essori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hair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old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UP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m,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</w:p>
    <w:p w14:paraId="479C82FB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(ST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5A59B405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Jun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4                     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o-con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z w:val="22"/>
          <w:szCs w:val="22"/>
        </w:rPr>
        <w:t>ec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ssion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3E5BFFAE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6A6C8436" w14:textId="77777777" w:rsidR="002F318F" w:rsidRPr="00DB1338" w:rsidRDefault="00DB1338" w:rsidP="00DB1338">
      <w:pPr>
        <w:spacing w:before="2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004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6         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ee 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  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Review  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eshman  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mission 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at</w:t>
      </w:r>
    </w:p>
    <w:p w14:paraId="6018E8D4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Diliman</w:t>
      </w:r>
    </w:p>
    <w:p w14:paraId="36A8E55B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Jun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006</w:t>
      </w:r>
      <w:r w:rsidRPr="00DB1338">
        <w:rPr>
          <w:rFonts w:asciiTheme="minorHAnsi" w:eastAsia="Cambria" w:hAnsiTheme="minorHAnsi" w:cstheme="minorHAnsi"/>
          <w:sz w:val="22"/>
          <w:szCs w:val="22"/>
        </w:rPr>
        <w:t>- J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Assoc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 Res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rces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ili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ies</w:t>
      </w:r>
    </w:p>
    <w:p w14:paraId="0873B3D2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ege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ersity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59C63802" w14:textId="77777777" w:rsidR="002F318F" w:rsidRPr="00DB1338" w:rsidRDefault="00DB1338" w:rsidP="00DB1338">
      <w:pPr>
        <w:spacing w:before="2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Jun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003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6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rdin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Socie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m</w:t>
      </w:r>
    </w:p>
    <w:p w14:paraId="245F91D3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ege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ersity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016A111D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002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4         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-i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-Ch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ef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Diliman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  <w:u w:val="single" w:color="000000"/>
        </w:rPr>
        <w:t>Review</w:t>
      </w:r>
    </w:p>
    <w:p w14:paraId="5D1F479F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140B808C" w14:textId="77777777" w:rsidR="002F318F" w:rsidRPr="00DB1338" w:rsidRDefault="00DB1338" w:rsidP="00DB1338">
      <w:pPr>
        <w:spacing w:before="2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Jun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001</w:t>
      </w:r>
      <w:r w:rsidRPr="00DB1338">
        <w:rPr>
          <w:rFonts w:asciiTheme="minorHAnsi" w:eastAsia="Cambria" w:hAnsiTheme="minorHAnsi" w:cstheme="minorHAnsi"/>
          <w:sz w:val="22"/>
          <w:szCs w:val="22"/>
        </w:rPr>
        <w:t>- Jun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3 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Assoc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 Res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rch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Ex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</w:p>
    <w:p w14:paraId="184F3B60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ege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ersity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32A5946A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Jun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000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ay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Assoc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 S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P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blic Af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irs</w:t>
      </w:r>
    </w:p>
    <w:p w14:paraId="153B6560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ege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ersity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22ACD690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1                   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Assoc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fessor 1,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4</w:t>
      </w:r>
    </w:p>
    <w:p w14:paraId="5BB01F1D" w14:textId="77777777" w:rsidR="002F318F" w:rsidRPr="00DB1338" w:rsidRDefault="00DB1338" w:rsidP="00DB1338">
      <w:pPr>
        <w:spacing w:before="2"/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ute of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 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</w:t>
      </w:r>
    </w:p>
    <w:p w14:paraId="0EA67C59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23FD0986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Jul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1 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Ass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fess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 5</w:t>
      </w:r>
    </w:p>
    <w:p w14:paraId="3D630D15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ute of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 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</w:t>
      </w:r>
    </w:p>
    <w:p w14:paraId="1BF9A956" w14:textId="77777777" w:rsidR="002F318F" w:rsidRPr="00DB1338" w:rsidRDefault="00DB1338" w:rsidP="00DB1338">
      <w:pPr>
        <w:spacing w:before="2"/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53E1FF63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z w:val="22"/>
          <w:szCs w:val="22"/>
        </w:rPr>
        <w:t>-Jun 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8              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 As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tan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t</w:t>
      </w:r>
    </w:p>
    <w:p w14:paraId="200F6D2E" w14:textId="77777777" w:rsidR="002F318F" w:rsidRPr="00DB1338" w:rsidRDefault="00DB1338" w:rsidP="00DB1338">
      <w:pPr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DB1338">
        <w:rPr>
          <w:rFonts w:asciiTheme="minorHAnsi" w:eastAsia="Cambria" w:hAnsiTheme="minorHAnsi" w:cstheme="minorHAnsi"/>
          <w:sz w:val="22"/>
          <w:szCs w:val="22"/>
        </w:rPr>
        <w:t>llinois 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</w:p>
    <w:p w14:paraId="0ADC4CFD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-Dec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7           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art-t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me)</w:t>
      </w:r>
    </w:p>
    <w:p w14:paraId="40824021" w14:textId="77777777" w:rsidR="002F318F" w:rsidRPr="00DB1338" w:rsidRDefault="00DB1338" w:rsidP="00DB1338">
      <w:pPr>
        <w:spacing w:before="2"/>
        <w:ind w:left="22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llinois</w:t>
      </w:r>
    </w:p>
    <w:p w14:paraId="5FE310FF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68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Dec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- Dec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99</w:t>
      </w:r>
      <w:r w:rsidRPr="00DB1338">
        <w:rPr>
          <w:rFonts w:asciiTheme="minorHAnsi" w:eastAsia="Cambria" w:hAnsiTheme="minorHAnsi" w:cstheme="minorHAnsi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ul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-t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me)</w:t>
      </w:r>
    </w:p>
    <w:p w14:paraId="250FECC4" w14:textId="77777777" w:rsidR="002F318F" w:rsidRPr="00DB1338" w:rsidRDefault="00DB1338" w:rsidP="00DB1338">
      <w:pPr>
        <w:spacing w:before="62"/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lastRenderedPageBreak/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n 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lino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 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llinois</w:t>
      </w:r>
    </w:p>
    <w:p w14:paraId="6EFAE4C8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nt             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ican 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2A27B4BC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98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6        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Ful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bright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 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Rese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rch Assi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t</w:t>
      </w:r>
    </w:p>
    <w:p w14:paraId="504D4F50" w14:textId="77777777" w:rsidR="002F318F" w:rsidRPr="00DB1338" w:rsidRDefault="00DB1338" w:rsidP="00DB1338">
      <w:pPr>
        <w:spacing w:before="2"/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DB1338">
        <w:rPr>
          <w:rFonts w:asciiTheme="minorHAnsi" w:eastAsia="Cambria" w:hAnsiTheme="minorHAnsi" w:cstheme="minorHAnsi"/>
          <w:sz w:val="22"/>
          <w:szCs w:val="22"/>
        </w:rPr>
        <w:t>llinois 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</w:p>
    <w:p w14:paraId="40E880B0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(6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)            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Ex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ger</w:t>
      </w:r>
    </w:p>
    <w:p w14:paraId="329DA47F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 Int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onal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64BC7DB1" w14:textId="77777777" w:rsidR="002F318F" w:rsidRPr="00DB1338" w:rsidRDefault="00DB1338" w:rsidP="00DB1338">
      <w:pPr>
        <w:ind w:left="2621" w:right="78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*Coo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explo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&amp;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-up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mite mine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t)</w:t>
      </w:r>
    </w:p>
    <w:p w14:paraId="2E2EDC2C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7                 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ior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ogist</w:t>
      </w:r>
    </w:p>
    <w:p w14:paraId="56C15AE6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tlas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onsoli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&amp;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elo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ment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52C91E5E" w14:textId="77777777" w:rsidR="002F318F" w:rsidRPr="00DB1338" w:rsidRDefault="00DB1338" w:rsidP="00DB1338">
      <w:pPr>
        <w:ind w:left="2621" w:right="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*O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oscopy  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old 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cop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 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osits; 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 sup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tun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el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en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it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ons;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old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occ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urr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</w:p>
    <w:p w14:paraId="089EDCCF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h;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d</w:t>
      </w:r>
      <w:r w:rsidRPr="00DB1338">
        <w:rPr>
          <w:rFonts w:asciiTheme="minorHAnsi" w:eastAsia="Cambria" w:hAnsiTheme="minorHAnsi" w:cstheme="minorHAnsi"/>
          <w:sz w:val="22"/>
          <w:szCs w:val="22"/>
        </w:rPr>
        <w:t>elin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 of 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extens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</w:t>
      </w:r>
    </w:p>
    <w:p w14:paraId="5189B0D0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 So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2A50FD92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 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mni 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socia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</w:p>
    <w:p w14:paraId="001C93FF" w14:textId="77777777" w:rsidR="002F318F" w:rsidRPr="00DB1338" w:rsidRDefault="00DB1338" w:rsidP="00DB1338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3                 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ru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Rese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rch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ogist</w:t>
      </w:r>
    </w:p>
    <w:p w14:paraId="63665BD3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68DDA4B6" w14:textId="77777777" w:rsidR="002F318F" w:rsidRPr="00DB1338" w:rsidRDefault="00DB1338" w:rsidP="00DB1338">
      <w:pPr>
        <w:spacing w:before="3"/>
        <w:ind w:left="2621" w:right="84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*G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ontalban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&amp;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ngat 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hiolite</w:t>
      </w:r>
    </w:p>
    <w:p w14:paraId="1A04DA66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3B2D55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4446EB26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6FB7DF67" w14:textId="77777777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CONS</w:t>
      </w:r>
      <w:r w:rsidRPr="00DB1338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G W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RK</w:t>
      </w:r>
    </w:p>
    <w:p w14:paraId="7C026102" w14:textId="77777777" w:rsidR="002F318F" w:rsidRPr="00DB1338" w:rsidRDefault="002F318F" w:rsidP="00DB133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2508DD4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675DBA7B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1C7F0EF" w14:textId="77777777" w:rsidR="002F318F" w:rsidRPr="00DB1338" w:rsidRDefault="00DB1338" w:rsidP="00DB1338">
      <w:pPr>
        <w:ind w:left="2621" w:right="80" w:hanging="216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4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ice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olicitor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al,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ublic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es,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 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onal 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 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</w:p>
    <w:p w14:paraId="3E72A8B0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</w:p>
    <w:p w14:paraId="4FBE33B0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1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V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elo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ment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</w:p>
    <w:p w14:paraId="4ED1D947" w14:textId="77777777" w:rsidR="002F318F" w:rsidRPr="00DB1338" w:rsidRDefault="00DB1338" w:rsidP="00DB1338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8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 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 In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ment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Bank,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V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</w:p>
    <w:p w14:paraId="638959AC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ak Mi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2742165E" w14:textId="77777777" w:rsidR="002F318F" w:rsidRPr="00DB1338" w:rsidRDefault="00DB1338" w:rsidP="00DB1338">
      <w:pPr>
        <w:spacing w:before="3"/>
        <w:ind w:left="2621" w:right="79" w:hanging="216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6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cKi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ley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onsulti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erlan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;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aline 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lui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 rese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ch</w:t>
      </w:r>
    </w:p>
    <w:p w14:paraId="2D60E9CB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5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Belle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ult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erials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aga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79F5DBD2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ig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lands)</w:t>
      </w:r>
    </w:p>
    <w:p w14:paraId="67FF07A4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vi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i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of  </w:t>
      </w:r>
      <w:r w:rsidRPr="00DB1338">
        <w:rPr>
          <w:rFonts w:asciiTheme="minorHAnsi" w:eastAsia="Cambria" w:hAnsiTheme="minorHAnsi" w:cstheme="minorHAnsi"/>
          <w:i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gasi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n  </w:t>
      </w:r>
      <w:r w:rsidRPr="00DB1338">
        <w:rPr>
          <w:rFonts w:asciiTheme="minorHAnsi" w:eastAsia="Cambria" w:hAnsiTheme="minorHAnsi" w:cstheme="minorHAnsi"/>
          <w:i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– 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nvi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onme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</w:p>
    <w:p w14:paraId="3DD4FE43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blems</w:t>
      </w:r>
    </w:p>
    <w:p w14:paraId="2F2B2875" w14:textId="77777777" w:rsidR="002F318F" w:rsidRPr="00DB1338" w:rsidRDefault="00DB1338" w:rsidP="00DB1338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4                 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ra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i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i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olid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Waste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agement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nvi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onme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</w:p>
    <w:p w14:paraId="25BBDB5C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blems</w:t>
      </w:r>
    </w:p>
    <w:p w14:paraId="32DB1D82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ercu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vir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</w:p>
    <w:p w14:paraId="1B07C9D6" w14:textId="77777777" w:rsidR="002F318F" w:rsidRPr="00DB1338" w:rsidRDefault="00DB1338" w:rsidP="00DB1338">
      <w:pPr>
        <w:spacing w:before="3"/>
        <w:ind w:left="2621" w:right="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ley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onsulti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ues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fo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clear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osal</w:t>
      </w:r>
    </w:p>
    <w:p w14:paraId="14D6E6C5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3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INCHEM 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vir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nvi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onme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</w:p>
    <w:p w14:paraId="135FC6BF" w14:textId="77777777" w:rsidR="002F318F" w:rsidRPr="00DB1338" w:rsidRDefault="00DB1338" w:rsidP="00DB1338">
      <w:pPr>
        <w:spacing w:before="3"/>
        <w:ind w:left="2621" w:right="75" w:hanging="216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  </w:t>
      </w:r>
      <w:r w:rsidRPr="00DB1338">
        <w:rPr>
          <w:rFonts w:asciiTheme="minorHAnsi" w:eastAsia="Cambria" w:hAnsiTheme="minorHAnsi" w:cstheme="minorHAnsi"/>
          <w:i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her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,   </w:t>
      </w:r>
      <w:r w:rsidRPr="00DB1338">
        <w:rPr>
          <w:rFonts w:asciiTheme="minorHAnsi" w:eastAsia="Cambria" w:hAnsiTheme="minorHAnsi" w:cstheme="minorHAnsi"/>
          <w:i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 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–   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ssessme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  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 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oten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eoth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mal 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mp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</w:p>
    <w:p w14:paraId="5C58432F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1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Qu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i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ov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metha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emiss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41164BF3" w14:textId="77777777" w:rsidR="002F318F" w:rsidRPr="00DB1338" w:rsidRDefault="00DB1338" w:rsidP="00DB1338">
      <w:pPr>
        <w:spacing w:before="2"/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ayatas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0F6C7602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i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Cl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b </w:t>
      </w:r>
      <w:r w:rsidRPr="00DB1338">
        <w:rPr>
          <w:rFonts w:asciiTheme="minorHAnsi" w:eastAsia="Cambria" w:hAnsiTheme="minorHAnsi" w:cstheme="minorHAnsi"/>
          <w:i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rk </w:t>
      </w:r>
      <w:r w:rsidRPr="00DB1338">
        <w:rPr>
          <w:rFonts w:asciiTheme="minorHAnsi" w:eastAsia="Cambria" w:hAnsiTheme="minorHAnsi" w:cstheme="minorHAnsi"/>
          <w:i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-t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me),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useum 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nce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4EF7DE34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34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</w:p>
    <w:p w14:paraId="16144291" w14:textId="77777777" w:rsidR="002F318F" w:rsidRPr="00DB1338" w:rsidRDefault="00DB1338" w:rsidP="00DB1338">
      <w:pPr>
        <w:spacing w:before="62"/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lastRenderedPageBreak/>
        <w:t>*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-city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&amp;</w:t>
      </w:r>
    </w:p>
    <w:p w14:paraId="224A67B4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aca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emics</w:t>
      </w:r>
    </w:p>
    <w:p w14:paraId="1B79329E" w14:textId="77777777" w:rsidR="002F318F" w:rsidRPr="00DB1338" w:rsidRDefault="00DB1338" w:rsidP="00DB1338">
      <w:pPr>
        <w:ind w:left="460" w:right="83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6                 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su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for</w:t>
      </w:r>
      <w:r w:rsidRPr="00DB1338">
        <w:rPr>
          <w:rFonts w:asciiTheme="minorHAnsi" w:eastAsia="Cambria" w:hAnsiTheme="minorHAnsi" w:cstheme="minorHAnsi"/>
          <w:i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Ore</w:t>
      </w:r>
      <w:r w:rsidRPr="00DB1338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1397A327" w14:textId="77777777" w:rsidR="002F318F" w:rsidRPr="00DB1338" w:rsidRDefault="00DB1338" w:rsidP="00DB1338">
      <w:pPr>
        <w:spacing w:before="2"/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&amp; 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</w:t>
      </w:r>
    </w:p>
    <w:p w14:paraId="3B5ADB25" w14:textId="77777777" w:rsidR="002F318F" w:rsidRPr="00DB1338" w:rsidRDefault="00DB1338" w:rsidP="00DB1338">
      <w:pPr>
        <w:ind w:left="460" w:right="10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3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su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 M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sers,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2795FB53" w14:textId="77777777" w:rsidR="002F318F" w:rsidRPr="00DB1338" w:rsidRDefault="002F318F" w:rsidP="00DB133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FD773AC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477D6321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050B411" w14:textId="77777777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RO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SION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SSOCI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NS</w:t>
      </w:r>
    </w:p>
    <w:p w14:paraId="2318CA2B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9108CDF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5AF8F1CB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B60EE16" w14:textId="77777777" w:rsidR="002F318F" w:rsidRPr="00DB1338" w:rsidRDefault="00DB1338" w:rsidP="00DB1338">
      <w:pPr>
        <w:ind w:left="460" w:right="7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Xi,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sical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of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of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ngi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o),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of  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-O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xplo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ssocia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nc,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 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 of the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ni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ssocia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ssocia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  on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sis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  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709A86B3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732E7085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579F82F2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D6F55A8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5335DC68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54555B78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69A2F4B1" w14:textId="77777777" w:rsidR="002F318F" w:rsidRPr="00DB1338" w:rsidRDefault="002F318F" w:rsidP="00DB133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B920BEF" w14:textId="77777777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d C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EA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H</w:t>
      </w:r>
    </w:p>
    <w:p w14:paraId="1CE09D4D" w14:textId="77777777" w:rsidR="002F318F" w:rsidRPr="00DB1338" w:rsidRDefault="002F318F" w:rsidP="00DB133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FFF65C4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3F00564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A0BAA77" w14:textId="77777777" w:rsidR="002F318F" w:rsidRPr="00DB1338" w:rsidRDefault="00DB1338" w:rsidP="00DB1338">
      <w:pPr>
        <w:ind w:left="460" w:right="8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bl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Baseline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Rates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xt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eme</w:t>
      </w:r>
    </w:p>
    <w:p w14:paraId="4C97689A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Rainfall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ts: Pas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River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Basin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 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T-PC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RD</w:t>
      </w:r>
    </w:p>
    <w:p w14:paraId="6794BFD3" w14:textId="77777777" w:rsidR="002F318F" w:rsidRPr="00DB1338" w:rsidRDefault="00DB1338" w:rsidP="00DB1338">
      <w:pPr>
        <w:ind w:left="460" w:right="8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 xml:space="preserve">m </w:t>
      </w:r>
      <w:r w:rsidRPr="00DB1338">
        <w:rPr>
          <w:rFonts w:asciiTheme="minorHAnsi" w:eastAsia="Cambria" w:hAnsiTheme="minorHAnsi" w:cstheme="minorHAnsi"/>
          <w:spacing w:val="16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16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16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2"/>
          <w:position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8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position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7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 xml:space="preserve">onsultant, </w:t>
      </w:r>
      <w:r w:rsidRPr="00DB1338">
        <w:rPr>
          <w:rFonts w:asciiTheme="minorHAnsi" w:eastAsia="Cambria" w:hAnsiTheme="minorHAnsi" w:cstheme="minorHAnsi"/>
          <w:spacing w:val="18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Det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min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16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7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position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oten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16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or</w:t>
      </w:r>
    </w:p>
    <w:p w14:paraId="508FE05C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arbon Ca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age 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out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st Asia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 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elo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ment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nk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(A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3A9F1A0A" w14:textId="77777777" w:rsidR="002F318F" w:rsidRPr="00DB1338" w:rsidRDefault="00DB1338" w:rsidP="00DB1338">
      <w:pPr>
        <w:ind w:left="460" w:right="187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 xml:space="preserve">ect 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Bang</w:t>
      </w:r>
      <w:r w:rsidRPr="00DB1338">
        <w:rPr>
          <w:rFonts w:asciiTheme="minorHAnsi" w:eastAsia="Cambria" w:hAnsiTheme="minorHAnsi" w:cstheme="minorHAnsi"/>
          <w:spacing w:val="-2"/>
          <w:position w:val="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al Decon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ami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ion Te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 xml:space="preserve">m – </w:t>
      </w:r>
      <w:r w:rsidRPr="00DB1338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position w:val="1"/>
          <w:sz w:val="22"/>
          <w:szCs w:val="22"/>
        </w:rPr>
        <w:t>akati</w:t>
      </w:r>
    </w:p>
    <w:p w14:paraId="04B6CBB3" w14:textId="77777777" w:rsidR="002F318F" w:rsidRPr="00DB1338" w:rsidRDefault="00DB1338" w:rsidP="00DB1338">
      <w:pPr>
        <w:ind w:left="460" w:right="132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 xml:space="preserve">ect 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eline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 xml:space="preserve"> I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eg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Test</w:t>
      </w:r>
      <w:r w:rsidRPr="00DB1338">
        <w:rPr>
          <w:rFonts w:asciiTheme="minorHAnsi" w:eastAsia="Cambria" w:hAnsiTheme="minorHAnsi" w:cstheme="minorHAnsi"/>
          <w:spacing w:val="3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– De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artment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OE)</w:t>
      </w:r>
    </w:p>
    <w:p w14:paraId="73B1523D" w14:textId="77777777" w:rsidR="002F318F" w:rsidRPr="00DB1338" w:rsidRDefault="00DB1338" w:rsidP="00DB1338">
      <w:pPr>
        <w:ind w:left="460" w:right="3569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yp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aline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2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– RWMC,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pacing w:val="-2"/>
          <w:position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an</w:t>
      </w:r>
    </w:p>
    <w:p w14:paraId="74ACE18C" w14:textId="77777777" w:rsidR="002F318F" w:rsidRPr="00DB1338" w:rsidRDefault="00DB1338" w:rsidP="00DB1338">
      <w:pPr>
        <w:ind w:left="460" w:right="2142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 xml:space="preserve"> E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arth</w:t>
      </w:r>
      <w:r w:rsidRPr="00DB1338">
        <w:rPr>
          <w:rFonts w:asciiTheme="minorHAnsi" w:eastAsia="Cambria" w:hAnsiTheme="minorHAnsi" w:cstheme="minorHAnsi"/>
          <w:spacing w:val="-3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 xml:space="preserve">erials 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2"/>
          <w:position w:val="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2"/>
          <w:position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3"/>
          <w:position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GS</w:t>
      </w:r>
    </w:p>
    <w:p w14:paraId="2755AD93" w14:textId="77777777" w:rsidR="002F318F" w:rsidRPr="00DB1338" w:rsidRDefault="00DB1338" w:rsidP="00DB1338">
      <w:pPr>
        <w:ind w:left="460" w:right="8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ect</w:t>
      </w:r>
      <w:r w:rsidRPr="00DB1338">
        <w:rPr>
          <w:rFonts w:asciiTheme="minorHAnsi" w:eastAsia="Cambria" w:hAnsiTheme="minorHAnsi" w:cstheme="minorHAnsi"/>
          <w:spacing w:val="17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7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Geochemic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l,</w:t>
      </w:r>
      <w:r w:rsidRPr="00DB1338">
        <w:rPr>
          <w:rFonts w:asciiTheme="minorHAnsi" w:eastAsia="Cambria" w:hAnsiTheme="minorHAnsi" w:cstheme="minorHAnsi"/>
          <w:spacing w:val="17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ical,</w:t>
      </w:r>
      <w:r w:rsidRPr="00DB1338">
        <w:rPr>
          <w:rFonts w:asciiTheme="minorHAnsi" w:eastAsia="Cambria" w:hAnsiTheme="minorHAnsi" w:cstheme="minorHAnsi"/>
          <w:spacing w:val="17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position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5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Geo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sical</w:t>
      </w:r>
      <w:r w:rsidRPr="00DB1338">
        <w:rPr>
          <w:rFonts w:asciiTheme="minorHAnsi" w:eastAsia="Cambria" w:hAnsiTheme="minorHAnsi" w:cstheme="minorHAnsi"/>
          <w:spacing w:val="17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position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ha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acteri</w:t>
      </w:r>
      <w:r w:rsidRPr="00DB1338">
        <w:rPr>
          <w:rFonts w:asciiTheme="minorHAnsi" w:eastAsia="Cambria" w:hAnsiTheme="minorHAnsi" w:cstheme="minorHAnsi"/>
          <w:spacing w:val="-1"/>
          <w:position w:val="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7"/>
          <w:position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position w:val="2"/>
          <w:sz w:val="22"/>
          <w:szCs w:val="22"/>
        </w:rPr>
        <w:t>of</w:t>
      </w:r>
    </w:p>
    <w:p w14:paraId="1CF0A1AB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el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old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Related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osits: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ch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New</w:t>
      </w:r>
    </w:p>
    <w:p w14:paraId="5676D89D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xplo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 Ben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nvi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onm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al 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ma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rk</w:t>
      </w:r>
      <w:r w:rsidRPr="00DB1338">
        <w:rPr>
          <w:rFonts w:asciiTheme="minorHAnsi" w:eastAsia="Cambria" w:hAnsiTheme="minorHAnsi" w:cstheme="minorHAnsi"/>
          <w:sz w:val="22"/>
          <w:szCs w:val="22"/>
        </w:rPr>
        <w:t>s.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 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T-PC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RD</w:t>
      </w:r>
    </w:p>
    <w:p w14:paraId="2860E16B" w14:textId="77777777" w:rsidR="002F318F" w:rsidRPr="00DB1338" w:rsidRDefault="00DB1338" w:rsidP="00DB1338">
      <w:pPr>
        <w:spacing w:before="2"/>
        <w:ind w:left="460" w:right="39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ect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smic,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</w:t>
      </w:r>
    </w:p>
    <w:p w14:paraId="27B48C4E" w14:textId="77777777" w:rsidR="002F318F" w:rsidRPr="00DB1338" w:rsidRDefault="00DB1338" w:rsidP="00DB1338">
      <w:pPr>
        <w:ind w:left="460" w:right="839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ect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up of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PROM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X 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bo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 at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</w:t>
      </w:r>
    </w:p>
    <w:p w14:paraId="54775C49" w14:textId="77777777" w:rsidR="002F318F" w:rsidRPr="00DB1338" w:rsidRDefault="00DB1338" w:rsidP="00DB1338">
      <w:pPr>
        <w:ind w:left="460" w:right="35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osal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DB1338">
        <w:rPr>
          <w:rFonts w:asciiTheme="minorHAnsi" w:eastAsia="Cambria" w:hAnsiTheme="minorHAnsi" w:cstheme="minorHAnsi"/>
          <w:sz w:val="22"/>
          <w:szCs w:val="22"/>
        </w:rPr>
        <w:t>ic and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clear Waste</w:t>
      </w:r>
    </w:p>
    <w:p w14:paraId="021C2F18" w14:textId="77777777" w:rsidR="002F318F" w:rsidRPr="00DB1338" w:rsidRDefault="00DB1338" w:rsidP="00DB1338">
      <w:pPr>
        <w:ind w:left="460" w:right="212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Ig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ous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igh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ilica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od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0E4765A4" w14:textId="77777777" w:rsidR="002F318F" w:rsidRPr="00DB1338" w:rsidRDefault="00DB1338" w:rsidP="00DB1338">
      <w:pPr>
        <w:ind w:left="460" w:right="400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nvi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onme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 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obl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acay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DB1338">
        <w:rPr>
          <w:rFonts w:asciiTheme="minorHAnsi" w:eastAsia="Cambria" w:hAnsiTheme="minorHAnsi" w:cstheme="minorHAnsi"/>
          <w:sz w:val="22"/>
          <w:szCs w:val="22"/>
        </w:rPr>
        <w:t>sland</w:t>
      </w:r>
    </w:p>
    <w:p w14:paraId="641307B7" w14:textId="77777777" w:rsidR="002F318F" w:rsidRPr="00DB1338" w:rsidRDefault="00DB1338" w:rsidP="00DB1338">
      <w:pPr>
        <w:spacing w:before="1"/>
        <w:ind w:left="460" w:right="329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ala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Basaltic 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</w:p>
    <w:p w14:paraId="491BDEBB" w14:textId="77777777" w:rsidR="002F318F" w:rsidRPr="00DB1338" w:rsidRDefault="00DB1338" w:rsidP="00DB1338">
      <w:pPr>
        <w:ind w:left="460" w:right="7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osed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df</w:t>
      </w:r>
      <w:r w:rsidRPr="00DB1338">
        <w:rPr>
          <w:rFonts w:asciiTheme="minorHAnsi" w:eastAsia="Cambria" w:hAnsiTheme="minorHAnsi" w:cstheme="minorHAnsi"/>
          <w:sz w:val="22"/>
          <w:szCs w:val="22"/>
        </w:rPr>
        <w:t>ill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</w:p>
    <w:p w14:paraId="4D3C9150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ila</w:t>
      </w:r>
    </w:p>
    <w:p w14:paraId="279F7AB0" w14:textId="77777777" w:rsidR="002F318F" w:rsidRPr="00DB1338" w:rsidRDefault="00DB1338" w:rsidP="00DB1338">
      <w:pPr>
        <w:tabs>
          <w:tab w:val="left" w:pos="820"/>
        </w:tabs>
        <w:ind w:left="820" w:right="83" w:hanging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f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oes,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le so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ur</w:t>
      </w:r>
      <w:r w:rsidRPr="00DB1338">
        <w:rPr>
          <w:rFonts w:asciiTheme="minorHAnsi" w:eastAsia="Cambria" w:hAnsiTheme="minorHAnsi" w:cstheme="minorHAnsi"/>
          <w:sz w:val="22"/>
          <w:szCs w:val="22"/>
        </w:rPr>
        <w:t>ce cha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acter</w:t>
      </w:r>
    </w:p>
    <w:p w14:paraId="2C327680" w14:textId="77777777" w:rsidR="002F318F" w:rsidRPr="00DB1338" w:rsidRDefault="00DB1338" w:rsidP="00DB1338">
      <w:pPr>
        <w:ind w:left="460" w:right="8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 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 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acteri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 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nvi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onme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elat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ts  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</w:p>
    <w:p w14:paraId="26F8C7B2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34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stos 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iles</w:t>
      </w:r>
    </w:p>
    <w:p w14:paraId="3111BE2C" w14:textId="77777777" w:rsidR="002F318F" w:rsidRPr="00DB1338" w:rsidRDefault="00DB1338" w:rsidP="00DB1338">
      <w:pPr>
        <w:spacing w:before="6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lastRenderedPageBreak/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tle  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 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 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s: 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  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ismol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</w:p>
    <w:p w14:paraId="10B974E8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onstrai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ts</w:t>
      </w:r>
    </w:p>
    <w:p w14:paraId="35C6905E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igin of Hig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lement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 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oes</w:t>
      </w:r>
    </w:p>
    <w:p w14:paraId="1D9D46CF" w14:textId="77777777" w:rsidR="002F318F" w:rsidRPr="00DB1338" w:rsidRDefault="00DB1338" w:rsidP="00DB1338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sthe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 Int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actions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ces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Ar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oes</w:t>
      </w:r>
    </w:p>
    <w:p w14:paraId="35B232D0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emic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acteri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tubo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1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up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</w:p>
    <w:p w14:paraId="10543792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09E4A5FF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 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23C0E5D4" w14:textId="77777777" w:rsidR="002F318F" w:rsidRPr="00DB1338" w:rsidRDefault="00DB1338" w:rsidP="00DB1338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O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3A3DC6B7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Deline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ne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’s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est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(Pleistoce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e)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mite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</w:p>
    <w:p w14:paraId="6EFD2601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00A7F82B" w14:textId="77777777" w:rsidR="002F318F" w:rsidRPr="00DB1338" w:rsidRDefault="002F318F" w:rsidP="00DB133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6E82A37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53A85A58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7C9EC984" w14:textId="77777777" w:rsidR="002F318F" w:rsidRPr="00DB1338" w:rsidRDefault="00DB1338" w:rsidP="00DB1338">
      <w:pPr>
        <w:ind w:left="62" w:right="614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RDS/G</w:t>
      </w:r>
      <w:r w:rsidRPr="00DB1338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NT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:</w:t>
      </w:r>
    </w:p>
    <w:p w14:paraId="72A5CE34" w14:textId="77777777" w:rsidR="002F318F" w:rsidRPr="00DB1338" w:rsidRDefault="002F318F" w:rsidP="00DB133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DE48777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232DD3B2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01F29FC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Dec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1         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Diliman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aculty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 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ee</w:t>
      </w:r>
    </w:p>
    <w:p w14:paraId="369A659D" w14:textId="77777777" w:rsidR="002F318F" w:rsidRPr="00DB1338" w:rsidRDefault="00DB1338" w:rsidP="00DB1338">
      <w:pPr>
        <w:spacing w:before="3"/>
        <w:ind w:left="2621" w:right="7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“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hemical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thering,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eochemistry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 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x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om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canic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ult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amafic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egions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slan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es”</w:t>
      </w:r>
    </w:p>
    <w:p w14:paraId="5C39134C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June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0                  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UP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Policy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lead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lti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oup</w:t>
      </w:r>
    </w:p>
    <w:p w14:paraId="14A62D98" w14:textId="77777777" w:rsidR="002F318F" w:rsidRPr="00DB1338" w:rsidRDefault="00DB1338" w:rsidP="00DB1338">
      <w:pPr>
        <w:spacing w:before="2"/>
        <w:ind w:left="2621" w:right="8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afting 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olicy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Disas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are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ss 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</w:p>
    <w:p w14:paraId="462FD1AC" w14:textId="77777777" w:rsidR="002F318F" w:rsidRPr="00DB1338" w:rsidRDefault="00DB1338" w:rsidP="00DB1338">
      <w:pPr>
        <w:ind w:left="2621" w:right="543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338B88D4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June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0                  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essori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0B0D0296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8                 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tomic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ssocia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ion, 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</w:p>
    <w:p w14:paraId="0D28F89B" w14:textId="77777777" w:rsidR="002F318F" w:rsidRPr="00DB1338" w:rsidRDefault="00DB1338" w:rsidP="00DB1338">
      <w:pPr>
        <w:spacing w:before="6"/>
        <w:ind w:left="2621" w:right="79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echn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cal 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Pla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nuclear 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ste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osal 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 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s 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Nottwil,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erland</w:t>
      </w:r>
    </w:p>
    <w:p w14:paraId="77D60A0D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7                   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tomic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ssocia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ion, 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</w:p>
    <w:p w14:paraId="694C9A51" w14:textId="77777777" w:rsidR="002F318F" w:rsidRPr="00DB1338" w:rsidRDefault="00DB1338" w:rsidP="00DB1338">
      <w:pPr>
        <w:ind w:left="2621" w:right="77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echn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nuclear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osal activit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 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ia</w:t>
      </w:r>
    </w:p>
    <w:p w14:paraId="3AC91089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6                   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tomic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ssocia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ion, 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</w:p>
    <w:p w14:paraId="4E8C1BF4" w14:textId="77777777" w:rsidR="002F318F" w:rsidRPr="00DB1338" w:rsidRDefault="00DB1338" w:rsidP="00DB1338">
      <w:pPr>
        <w:ind w:left="2621" w:right="79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lan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nuclear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erence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ivit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701944B7" w14:textId="77777777" w:rsidR="002F318F" w:rsidRPr="00DB1338" w:rsidRDefault="00DB1338" w:rsidP="00DB1338">
      <w:pPr>
        <w:ind w:left="2621" w:right="210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en</w:t>
      </w:r>
    </w:p>
    <w:p w14:paraId="146E21F6" w14:textId="77777777" w:rsidR="002F318F" w:rsidRPr="00DB1338" w:rsidRDefault="00DB1338" w:rsidP="00DB1338">
      <w:pPr>
        <w:spacing w:before="6"/>
        <w:ind w:left="2621" w:right="77" w:hanging="216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Nov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5                    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tomic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ssocia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ion, 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nd 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onal con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 on Ra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ioac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ive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ository Design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ction and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held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erland</w:t>
      </w:r>
    </w:p>
    <w:p w14:paraId="6019890C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 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z w:val="22"/>
          <w:szCs w:val="22"/>
        </w:rPr>
        <w:t>essori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hair 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</w:p>
    <w:p w14:paraId="4EAB716B" w14:textId="77777777" w:rsidR="002F318F" w:rsidRPr="00DB1338" w:rsidRDefault="00DB1338" w:rsidP="00DB1338">
      <w:pPr>
        <w:spacing w:before="6"/>
        <w:ind w:left="2621" w:right="78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ions 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 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achi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Tec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222AEA78" w14:textId="77777777" w:rsidR="002F318F" w:rsidRPr="00DB1338" w:rsidRDefault="00DB1338" w:rsidP="00DB1338">
      <w:pPr>
        <w:spacing w:before="1"/>
        <w:ind w:left="2621" w:right="75" w:hanging="216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 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tomic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ssocia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nd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Ra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ioac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ive Waste;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eld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Cz</w:t>
      </w:r>
      <w:r w:rsidRPr="00DB1338">
        <w:rPr>
          <w:rFonts w:asciiTheme="minorHAnsi" w:eastAsia="Cambria" w:hAnsiTheme="minorHAnsi" w:cstheme="minorHAnsi"/>
          <w:sz w:val="22"/>
          <w:szCs w:val="22"/>
        </w:rPr>
        <w:t>ech 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ublic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erland</w:t>
      </w:r>
    </w:p>
    <w:p w14:paraId="6371B3D7" w14:textId="77777777" w:rsidR="002F318F" w:rsidRPr="00DB1338" w:rsidRDefault="00DB1338" w:rsidP="00DB1338">
      <w:pPr>
        <w:spacing w:before="3"/>
        <w:ind w:left="2621" w:right="76" w:hanging="216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 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aculty 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nvest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metha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 ext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action 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as 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</w:p>
    <w:p w14:paraId="1C0D2C6E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1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aculty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 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lcan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sm</w:t>
      </w:r>
    </w:p>
    <w:p w14:paraId="406E2BF6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aculty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bes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</w:p>
    <w:p w14:paraId="5D995874" w14:textId="77777777" w:rsidR="002F318F" w:rsidRPr="00DB1338" w:rsidRDefault="00DB1338" w:rsidP="00DB1338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9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ice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ncellor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nd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elo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ment</w:t>
      </w:r>
    </w:p>
    <w:p w14:paraId="5EE33D0B" w14:textId="77777777" w:rsidR="002F318F" w:rsidRPr="00DB1338" w:rsidRDefault="00DB1338" w:rsidP="00DB1338">
      <w:pPr>
        <w:ind w:left="2621" w:right="67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t: “Det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min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 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ce cha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acter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oes”</w:t>
      </w:r>
    </w:p>
    <w:p w14:paraId="4EA9C635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i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i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i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rde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ern 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llinois</w:t>
      </w:r>
    </w:p>
    <w:p w14:paraId="6225B8B7" w14:textId="77777777" w:rsidR="002F318F" w:rsidRPr="00DB1338" w:rsidRDefault="00DB1338" w:rsidP="00DB1338">
      <w:pPr>
        <w:ind w:left="2621" w:right="5523"/>
        <w:jc w:val="both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34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5C2C4009" w14:textId="77777777" w:rsidR="002F318F" w:rsidRPr="00DB1338" w:rsidRDefault="00DB1338" w:rsidP="00DB1338">
      <w:pPr>
        <w:spacing w:before="66"/>
        <w:ind w:left="2621" w:right="78" w:hanging="216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lastRenderedPageBreak/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6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i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6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llinois 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</w:p>
    <w:p w14:paraId="28A18744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“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’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ho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pacing w:val="4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Am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Univ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rs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ies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&amp;</w:t>
      </w:r>
    </w:p>
    <w:p w14:paraId="57CF080E" w14:textId="77777777" w:rsidR="002F318F" w:rsidRPr="00DB1338" w:rsidRDefault="00DB1338" w:rsidP="00DB1338">
      <w:pPr>
        <w:spacing w:before="2"/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i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lege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”</w:t>
      </w:r>
    </w:p>
    <w:p w14:paraId="3C74DE72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5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Ex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ll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i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i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wa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4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UIC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artm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nt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</w:p>
    <w:p w14:paraId="6A86A1B0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</w:t>
      </w:r>
    </w:p>
    <w:p w14:paraId="49F5DAD1" w14:textId="77777777" w:rsidR="002F318F" w:rsidRPr="00DB1338" w:rsidRDefault="00DB1338" w:rsidP="00DB1338">
      <w:pPr>
        <w:ind w:left="2621" w:right="77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i/>
          <w:sz w:val="22"/>
          <w:szCs w:val="22"/>
        </w:rPr>
        <w:t>Cl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i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i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i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Cl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i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use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&amp;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ontest</w:t>
      </w:r>
    </w:p>
    <w:p w14:paraId="77D863C2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ee</w:t>
      </w:r>
      <w:r w:rsidRPr="00DB1338">
        <w:rPr>
          <w:rFonts w:asciiTheme="minorHAnsi" w:eastAsia="Cambria" w:hAnsiTheme="minorHAnsi" w:cstheme="minorHAnsi"/>
          <w:i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i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xce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ll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4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ff</w:t>
      </w:r>
      <w:r w:rsidRPr="00DB1338">
        <w:rPr>
          <w:rFonts w:asciiTheme="minorHAnsi" w:eastAsia="Cambria" w:hAnsiTheme="minorHAnsi" w:cstheme="minorHAnsi"/>
          <w:sz w:val="22"/>
          <w:szCs w:val="22"/>
        </w:rPr>
        <w:t>ice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evelopme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4377EF87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DB1338">
        <w:rPr>
          <w:rFonts w:asciiTheme="minorHAnsi" w:eastAsia="Cambria" w:hAnsiTheme="minorHAnsi" w:cstheme="minorHAnsi"/>
          <w:sz w:val="22"/>
          <w:szCs w:val="22"/>
        </w:rPr>
        <w:t>llinois,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</w:p>
    <w:p w14:paraId="6B2CF72A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alongs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 un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ersity pro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essors)</w:t>
      </w:r>
    </w:p>
    <w:p w14:paraId="37130064" w14:textId="77777777" w:rsidR="002F318F" w:rsidRPr="00DB1338" w:rsidRDefault="00DB1338" w:rsidP="00DB1338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&amp; 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5  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rvi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wa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100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;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</w:p>
    <w:p w14:paraId="6F02D929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llinois 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</w:p>
    <w:p w14:paraId="5B51FC1E" w14:textId="77777777" w:rsidR="002F318F" w:rsidRPr="00DB1338" w:rsidRDefault="00DB1338" w:rsidP="00DB1338">
      <w:pPr>
        <w:spacing w:before="3"/>
        <w:ind w:left="2621" w:right="74" w:hanging="216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1                 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Ful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brigh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-H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ys</w:t>
      </w:r>
      <w:r w:rsidRPr="00DB1338">
        <w:rPr>
          <w:rFonts w:asciiTheme="minorHAnsi" w:eastAsia="Cambria" w:hAnsiTheme="minorHAnsi" w:cstheme="minorHAnsi"/>
          <w:i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hi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 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341FF69" w14:textId="77777777" w:rsidR="002F318F" w:rsidRPr="00DB1338" w:rsidRDefault="00DB1338" w:rsidP="00DB1338">
      <w:pPr>
        <w:spacing w:before="3"/>
        <w:ind w:left="2621" w:right="76" w:hanging="216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3                 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CARRD  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 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un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   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tut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on) 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y of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ontal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le.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Results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ublished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Tectono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sics.</w:t>
      </w:r>
    </w:p>
    <w:p w14:paraId="45F04A4B" w14:textId="77777777" w:rsidR="002F318F" w:rsidRPr="00DB1338" w:rsidRDefault="002F318F" w:rsidP="00DB133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E5EEF7F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B16A339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7E806B24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F9B2F14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F69D46E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A074259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 Aw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rds F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lit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ed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he N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e of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G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eolog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 Sc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ces 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438927A0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Di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rec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or</w:t>
      </w:r>
    </w:p>
    <w:p w14:paraId="7FC1F00D" w14:textId="77777777" w:rsidR="002F318F" w:rsidRPr="00DB1338" w:rsidRDefault="002F318F" w:rsidP="00DB133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E231523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2EEC7A4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D6DB5F3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8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12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UNCLOS con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uat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44E9D6D0" w14:textId="77777777" w:rsidR="002F318F" w:rsidRPr="00DB1338" w:rsidRDefault="00DB1338" w:rsidP="00DB1338">
      <w:pPr>
        <w:ind w:left="2621" w:right="78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10</w:t>
      </w:r>
      <w:r w:rsidRPr="00DB1338">
        <w:rPr>
          <w:rFonts w:asciiTheme="minorHAnsi" w:eastAsia="Cambria" w:hAnsiTheme="minorHAnsi" w:cstheme="minorHAnsi"/>
          <w:b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b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smic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cess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 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</w:t>
      </w:r>
    </w:p>
    <w:p w14:paraId="59E2B17E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z w:val="22"/>
          <w:szCs w:val="22"/>
        </w:rPr>
        <w:t>essori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hairs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(Mi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&amp;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oil</w:t>
      </w:r>
    </w:p>
    <w:p w14:paraId="68C016FF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cos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2C3F27E1" w14:textId="77777777" w:rsidR="002F318F" w:rsidRPr="00DB1338" w:rsidRDefault="00DB1338" w:rsidP="00DB1338">
      <w:pPr>
        <w:ind w:left="2621" w:right="77" w:hanging="216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7                  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ase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MS</w:t>
      </w:r>
      <w:r w:rsidRPr="00DB1338">
        <w:rPr>
          <w:rFonts w:asciiTheme="minorHAnsi" w:eastAsia="Cambria" w:hAnsiTheme="minorHAnsi" w:cstheme="minorHAnsi"/>
          <w:sz w:val="22"/>
          <w:szCs w:val="22"/>
        </w:rPr>
        <w:t>, XRD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XRF </w:t>
      </w:r>
      <w:r w:rsidRPr="00DB1338">
        <w:rPr>
          <w:rFonts w:asciiTheme="minorHAnsi" w:eastAsia="Cambria" w:hAnsiTheme="minorHAnsi" w:cstheme="minorHAnsi"/>
          <w:sz w:val="22"/>
          <w:szCs w:val="22"/>
        </w:rPr>
        <w:t>for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GS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ct le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er)</w:t>
      </w:r>
    </w:p>
    <w:p w14:paraId="0DE9A427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7                            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25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 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X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</w:p>
    <w:p w14:paraId="574B3599" w14:textId="77777777" w:rsidR="002F318F" w:rsidRPr="00DB1338" w:rsidRDefault="00DB1338" w:rsidP="00DB1338">
      <w:pPr>
        <w:ind w:left="262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5 m</w:t>
      </w:r>
      <w:r w:rsidRPr="00DB1338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 resusci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</w:p>
    <w:p w14:paraId="7B5408B8" w14:textId="77777777" w:rsidR="002F318F" w:rsidRPr="00DB1338" w:rsidRDefault="00DB1338" w:rsidP="00DB1338">
      <w:pPr>
        <w:ind w:left="2621" w:right="79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10 </w:t>
      </w:r>
      <w:r w:rsidRPr="00DB1338">
        <w:rPr>
          <w:rFonts w:asciiTheme="minorHAnsi" w:eastAsia="Cambria" w:hAnsiTheme="minorHAnsi" w:cstheme="minorHAnsi"/>
          <w:b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b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 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UNCLOS 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other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essors)</w:t>
      </w:r>
    </w:p>
    <w:p w14:paraId="61DF6863" w14:textId="77777777" w:rsidR="002F318F" w:rsidRPr="00DB1338" w:rsidRDefault="002F318F" w:rsidP="00DB133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2B48D62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73A0C642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79E2D420" w14:textId="77777777" w:rsidR="002F318F" w:rsidRPr="00DB1338" w:rsidRDefault="00DB1338" w:rsidP="00DB1338">
      <w:pPr>
        <w:ind w:left="460" w:right="7426" w:hanging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LI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CAT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NS Mo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aph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:</w:t>
      </w:r>
    </w:p>
    <w:p w14:paraId="0DF0BD19" w14:textId="77777777" w:rsidR="002F318F" w:rsidRPr="00DB1338" w:rsidRDefault="00DB1338" w:rsidP="00DB1338">
      <w:pPr>
        <w:ind w:left="1180" w:right="77" w:hanging="360"/>
        <w:jc w:val="both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34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ces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ontal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ba</w:t>
      </w:r>
      <w:r w:rsidRPr="00DB1338">
        <w:rPr>
          <w:rFonts w:asciiTheme="minorHAnsi" w:eastAsia="Cambria" w:hAnsiTheme="minorHAnsi" w:cstheme="minorHAnsi"/>
          <w:sz w:val="22"/>
          <w:szCs w:val="22"/>
        </w:rPr>
        <w:t>n Q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le,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tute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z w:val="22"/>
          <w:szCs w:val="22"/>
        </w:rPr>
        <w:t>, 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16</w:t>
      </w:r>
      <w:r w:rsidRPr="00DB1338">
        <w:rPr>
          <w:rFonts w:asciiTheme="minorHAnsi" w:eastAsia="Cambria" w:hAnsiTheme="minorHAnsi" w:cstheme="minorHAnsi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7932A17" w14:textId="77777777" w:rsidR="002F318F" w:rsidRPr="00DB1338" w:rsidRDefault="002F318F" w:rsidP="00DB133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3C2B589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blica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ions in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ISI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Jou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:</w:t>
      </w:r>
    </w:p>
    <w:p w14:paraId="2FBB01F1" w14:textId="77777777" w:rsidR="002F318F" w:rsidRPr="00DB1338" w:rsidRDefault="002F318F" w:rsidP="00DB133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44644BB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6C78D08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07A303E" w14:textId="77777777" w:rsidR="002F318F" w:rsidRPr="00DB1338" w:rsidRDefault="00DB1338" w:rsidP="00DB1338">
      <w:pPr>
        <w:ind w:left="840" w:right="77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men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illa,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os,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N.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illo,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P.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Roces,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. 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2013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 of so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ur</w:t>
      </w:r>
      <w:r w:rsidRPr="00DB1338">
        <w:rPr>
          <w:rFonts w:asciiTheme="minorHAnsi" w:eastAsia="Cambria" w:hAnsiTheme="minorHAnsi" w:cstheme="minorHAnsi"/>
          <w:sz w:val="22"/>
          <w:szCs w:val="22"/>
        </w:rPr>
        <w:t>ces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 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s in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CC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using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ocess,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Mo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 &amp; Sof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e,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50:2</w:t>
      </w:r>
      <w:r w:rsidRPr="00DB1338">
        <w:rPr>
          <w:rFonts w:asciiTheme="minorHAnsi" w:eastAsia="Cambria" w:hAnsiTheme="minorHAnsi" w:cstheme="minorHAnsi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4</w:t>
      </w:r>
    </w:p>
    <w:p w14:paraId="5A99872C" w14:textId="77777777" w:rsidR="002F318F" w:rsidRPr="00DB1338" w:rsidRDefault="00DB1338" w:rsidP="00DB1338">
      <w:pPr>
        <w:spacing w:before="3"/>
        <w:ind w:left="840" w:right="73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uang,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s,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B.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>i,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oli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ng,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2013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bacterial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 aci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mneutral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hot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i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pe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</w:p>
    <w:p w14:paraId="4EE39C38" w14:textId="77777777" w:rsidR="002F318F" w:rsidRPr="00DB1338" w:rsidRDefault="00DB1338" w:rsidP="00DB1338">
      <w:pPr>
        <w:ind w:left="840" w:right="412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bio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ogi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Socie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EMS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)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CECE624" w14:textId="77777777" w:rsidR="002F318F" w:rsidRPr="00DB1338" w:rsidRDefault="00DB1338" w:rsidP="00DB1338">
      <w:pPr>
        <w:spacing w:before="4"/>
        <w:ind w:left="840" w:right="79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A.,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2011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aline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ers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cton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sm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  Phili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es: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significa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  to  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arbon Ca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uestrat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ergy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oc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ia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09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01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745A5BA" w14:textId="77777777" w:rsidR="002F318F" w:rsidRPr="00DB1338" w:rsidRDefault="00DB1338" w:rsidP="00DB1338">
      <w:pPr>
        <w:spacing w:before="3"/>
        <w:ind w:left="840" w:right="76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a,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nd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  A.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eochemistry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ult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amafic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slan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 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s,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eochimi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t Cosm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himi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Ac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75:978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</w:p>
    <w:p w14:paraId="45F3C8AE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el,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o,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Wilm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t,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aximo,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RPR,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B,</w:t>
      </w:r>
    </w:p>
    <w:p w14:paraId="34669BA5" w14:textId="77777777" w:rsidR="002F318F" w:rsidRPr="00DB1338" w:rsidRDefault="00DB1338" w:rsidP="00DB1338">
      <w:pPr>
        <w:ind w:left="840" w:right="8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mac,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J.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2006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cic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mas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5F6DDA03" w14:textId="77777777" w:rsidR="002F318F" w:rsidRPr="00DB1338" w:rsidRDefault="00DB1338" w:rsidP="00DB1338">
      <w:pPr>
        <w:spacing w:before="6"/>
        <w:ind w:left="840" w:right="7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acolod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ct,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-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 sil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cic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mas.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rib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ut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ogy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an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15</w:t>
      </w:r>
      <w:r w:rsidRPr="00DB1338">
        <w:rPr>
          <w:rFonts w:asciiTheme="minorHAnsi" w:eastAsia="Cambria" w:hAnsiTheme="minorHAnsi" w:cstheme="minorHAnsi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67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281</w:t>
      </w:r>
    </w:p>
    <w:p w14:paraId="14519376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elo,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al,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1989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he 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ngat 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hio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e,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on,</w:t>
      </w:r>
    </w:p>
    <w:p w14:paraId="1892DEB3" w14:textId="77777777" w:rsidR="002F318F" w:rsidRPr="00DB1338" w:rsidRDefault="00DB1338" w:rsidP="00DB1338">
      <w:pPr>
        <w:spacing w:before="2"/>
        <w:ind w:left="840" w:right="8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es:  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e, 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oblems  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age  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erpret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57641C8" w14:textId="77777777" w:rsidR="002F318F" w:rsidRPr="00DB1338" w:rsidRDefault="00DB1338" w:rsidP="00DB1338">
      <w:pPr>
        <w:ind w:left="840" w:right="496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hys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168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7-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4C67DCF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io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pee</w:t>
      </w:r>
      <w:r w:rsidRPr="00DB1338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evie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ed, 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SI 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s:</w:t>
      </w:r>
    </w:p>
    <w:p w14:paraId="3DD5341C" w14:textId="77777777" w:rsidR="002F318F" w:rsidRPr="00DB1338" w:rsidRDefault="002F318F" w:rsidP="00DB133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73CDBB5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4C577CF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6921DDD" w14:textId="77777777" w:rsidR="002F318F" w:rsidRPr="00DB1338" w:rsidRDefault="00DB1338" w:rsidP="00DB1338">
      <w:pPr>
        <w:ind w:left="840" w:right="77" w:hanging="360"/>
        <w:jc w:val="both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B1338">
        <w:rPr>
          <w:rFonts w:asciiTheme="minorHAnsi" w:hAnsiTheme="minorHAnsi" w:cstheme="minorHAnsi"/>
          <w:sz w:val="22"/>
          <w:szCs w:val="22"/>
        </w:rPr>
        <w:t>.R.Al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 xml:space="preserve">r,  </w:t>
      </w:r>
      <w:r w:rsidRPr="00DB1338">
        <w:rPr>
          <w:rFonts w:asciiTheme="minorHAnsi" w:hAnsiTheme="minorHAnsi" w:cstheme="minorHAnsi"/>
          <w:b/>
          <w:sz w:val="22"/>
          <w:szCs w:val="22"/>
        </w:rPr>
        <w:t>C.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b/>
          <w:sz w:val="22"/>
          <w:szCs w:val="22"/>
        </w:rPr>
        <w:t>.  A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DB1338">
        <w:rPr>
          <w:rFonts w:asciiTheme="minorHAnsi" w:hAnsiTheme="minorHAnsi" w:cstheme="minorHAnsi"/>
          <w:b/>
          <w:sz w:val="22"/>
          <w:szCs w:val="22"/>
        </w:rPr>
        <w:t>i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.G.M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Kinl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H.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Ka</w:t>
      </w:r>
      <w:r w:rsidRPr="00DB1338">
        <w:rPr>
          <w:rFonts w:asciiTheme="minorHAnsi" w:hAnsiTheme="minorHAnsi" w:cstheme="minorHAnsi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  Y.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shi,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K.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oki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hAnsiTheme="minorHAnsi" w:cstheme="minorHAnsi"/>
          <w:sz w:val="22"/>
          <w:szCs w:val="22"/>
        </w:rPr>
        <w:t>.M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oshi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2008.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tur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ue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stu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B1338">
        <w:rPr>
          <w:rFonts w:asciiTheme="minorHAnsi" w:hAnsiTheme="minorHAnsi" w:cstheme="minorHAnsi"/>
          <w:sz w:val="22"/>
          <w:szCs w:val="22"/>
        </w:rPr>
        <w:t>y of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the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in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DB1338">
        <w:rPr>
          <w:rFonts w:asciiTheme="minorHAnsi" w:hAnsiTheme="minorHAnsi" w:cstheme="minorHAnsi"/>
          <w:sz w:val="22"/>
          <w:szCs w:val="22"/>
        </w:rPr>
        <w:t>ra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on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of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lo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-a</w:t>
      </w:r>
      <w:r w:rsidRPr="00DB1338">
        <w:rPr>
          <w:rFonts w:asciiTheme="minorHAnsi" w:hAnsiTheme="minorHAnsi" w:cstheme="minorHAnsi"/>
          <w:sz w:val="22"/>
          <w:szCs w:val="22"/>
        </w:rPr>
        <w:t xml:space="preserve">lkali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B1338">
        <w:rPr>
          <w:rFonts w:asciiTheme="minorHAnsi" w:hAnsiTheme="minorHAnsi" w:cstheme="minorHAnsi"/>
          <w:sz w:val="22"/>
          <w:szCs w:val="22"/>
        </w:rPr>
        <w:t>ment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le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tes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the b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nton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>e buf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B1338">
        <w:rPr>
          <w:rFonts w:asciiTheme="minorHAnsi" w:hAnsiTheme="minorHAnsi" w:cstheme="minorHAnsi"/>
          <w:sz w:val="22"/>
          <w:szCs w:val="22"/>
        </w:rPr>
        <w:t>r.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S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z w:val="22"/>
          <w:szCs w:val="22"/>
        </w:rPr>
        <w:t>i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nt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i/>
          <w:sz w:val="22"/>
          <w:szCs w:val="22"/>
        </w:rPr>
        <w:t>f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i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Basis for</w:t>
      </w:r>
      <w:r w:rsidRPr="00DB133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Nu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ar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DB1338">
        <w:rPr>
          <w:rFonts w:asciiTheme="minorHAnsi" w:hAnsiTheme="minorHAnsi" w:cstheme="minorHAnsi"/>
          <w:i/>
          <w:sz w:val="22"/>
          <w:szCs w:val="22"/>
        </w:rPr>
        <w:t xml:space="preserve">aste 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DB1338">
        <w:rPr>
          <w:rFonts w:asciiTheme="minorHAnsi" w:hAnsiTheme="minorHAnsi" w:cstheme="minorHAnsi"/>
          <w:i/>
          <w:sz w:val="22"/>
          <w:szCs w:val="22"/>
        </w:rPr>
        <w:t>anag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m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B1338">
        <w:rPr>
          <w:rFonts w:asciiTheme="minorHAnsi" w:hAnsiTheme="minorHAnsi" w:cstheme="minorHAnsi"/>
          <w:sz w:val="22"/>
          <w:szCs w:val="22"/>
        </w:rPr>
        <w:t>X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, 49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B1338">
        <w:rPr>
          <w:rFonts w:asciiTheme="minorHAnsi" w:hAnsiTheme="minorHAnsi" w:cstheme="minorHAnsi"/>
          <w:sz w:val="22"/>
          <w:szCs w:val="22"/>
        </w:rPr>
        <w:t>500.</w:t>
      </w:r>
    </w:p>
    <w:p w14:paraId="7E905CB5" w14:textId="77777777" w:rsidR="002F318F" w:rsidRPr="00DB1338" w:rsidRDefault="00DB1338" w:rsidP="00DB1338">
      <w:pPr>
        <w:spacing w:before="8"/>
        <w:ind w:left="840" w:right="78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cKi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ey,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amu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akahashi, 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i,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shi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2008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w 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alog 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action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lo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- 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cement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leac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the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te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ioac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ositor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erials 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ific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Basis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clear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Waste man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 XXX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07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03417927" w14:textId="77777777" w:rsidR="002F318F" w:rsidRPr="00DB1338" w:rsidRDefault="00DB1338" w:rsidP="00DB1338">
      <w:pPr>
        <w:spacing w:before="3"/>
        <w:ind w:left="840" w:right="79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cKi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amu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akahashi,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i,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K.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shi,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2007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New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ction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ali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te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uff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ioac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</w:p>
    <w:p w14:paraId="01D18824" w14:textId="77777777" w:rsidR="002F318F" w:rsidRPr="00DB1338" w:rsidRDefault="00DB1338" w:rsidP="00DB1338">
      <w:pPr>
        <w:ind w:left="840" w:right="7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Waste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if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c  </w:t>
      </w:r>
      <w:r w:rsidRPr="00DB1338">
        <w:rPr>
          <w:rFonts w:asciiTheme="minorHAnsi" w:eastAsia="Cambria" w:hAnsiTheme="minorHAnsi" w:cstheme="minorHAnsi"/>
          <w:i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s  </w:t>
      </w:r>
      <w:r w:rsidRPr="00DB1338">
        <w:rPr>
          <w:rFonts w:asciiTheme="minorHAnsi" w:eastAsia="Cambria" w:hAnsiTheme="minorHAnsi" w:cstheme="minorHAnsi"/>
          <w:i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of  </w:t>
      </w:r>
      <w:r w:rsidRPr="00DB1338">
        <w:rPr>
          <w:rFonts w:asciiTheme="minorHAnsi" w:eastAsia="Cambria" w:hAnsiTheme="minorHAnsi" w:cstheme="minorHAnsi"/>
          <w:i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r  </w:t>
      </w:r>
      <w:r w:rsidRPr="00DB1338">
        <w:rPr>
          <w:rFonts w:asciiTheme="minorHAnsi" w:eastAsia="Cambria" w:hAnsiTheme="minorHAnsi" w:cstheme="minorHAnsi"/>
          <w:i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ste  </w:t>
      </w:r>
      <w:r w:rsidRPr="00DB1338">
        <w:rPr>
          <w:rFonts w:asciiTheme="minorHAnsi" w:eastAsia="Cambria" w:hAnsiTheme="minorHAnsi" w:cstheme="minorHAnsi"/>
          <w:i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Ma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gem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en</w:t>
      </w:r>
      <w:r w:rsidRPr="00DB1338">
        <w:rPr>
          <w:rFonts w:asciiTheme="minorHAnsi" w:eastAsia="Cambria" w:hAnsiTheme="minorHAnsi" w:cstheme="minorHAnsi"/>
          <w:i/>
          <w:spacing w:val="5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</w:p>
    <w:p w14:paraId="5E607EAE" w14:textId="77777777" w:rsidR="002F318F" w:rsidRPr="00DB1338" w:rsidRDefault="00DB1338" w:rsidP="00DB1338">
      <w:pPr>
        <w:ind w:left="840" w:right="101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Ra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dw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 Con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erence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s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erials 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 Soci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ty.</w:t>
      </w:r>
    </w:p>
    <w:p w14:paraId="36E8D37D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amu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ahashi,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Y.</w:t>
      </w:r>
    </w:p>
    <w:p w14:paraId="1D064565" w14:textId="77777777" w:rsidR="002F318F" w:rsidRPr="00DB1338" w:rsidRDefault="00DB1338" w:rsidP="00DB1338">
      <w:pPr>
        <w:ind w:left="840" w:right="83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P: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New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lte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by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14A0E526" w14:textId="77777777" w:rsidR="002F318F" w:rsidRPr="00DB1338" w:rsidRDefault="00DB1338" w:rsidP="00DB1338">
      <w:pPr>
        <w:spacing w:before="2"/>
        <w:ind w:left="840" w:right="122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oce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 the Eure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Ma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 Res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rch.</w:t>
      </w:r>
    </w:p>
    <w:p w14:paraId="7B8391C8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17CA198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254FE21E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4A25E96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560" w:right="1320" w:bottom="280" w:left="168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n-r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evie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ed 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s:</w:t>
      </w:r>
    </w:p>
    <w:p w14:paraId="64135C9F" w14:textId="77777777" w:rsidR="002F318F" w:rsidRPr="00DB1338" w:rsidRDefault="002F318F" w:rsidP="00DB133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5D523D4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6CCC58ED" w14:textId="77777777" w:rsidR="002F318F" w:rsidRPr="00DB1338" w:rsidRDefault="00DB1338" w:rsidP="00DB1338">
      <w:pPr>
        <w:spacing w:before="29"/>
        <w:ind w:left="840" w:right="75" w:hanging="360"/>
        <w:jc w:val="both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B1338">
        <w:rPr>
          <w:rFonts w:asciiTheme="minorHAnsi" w:hAnsiTheme="minorHAnsi" w:cstheme="minorHAnsi"/>
          <w:sz w:val="22"/>
          <w:szCs w:val="22"/>
        </w:rPr>
        <w:t>.R.Al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r, M.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DB1338">
        <w:rPr>
          <w:rFonts w:asciiTheme="minorHAnsi" w:hAnsiTheme="minorHAnsi" w:cstheme="minorHAnsi"/>
          <w:sz w:val="22"/>
          <w:szCs w:val="22"/>
        </w:rPr>
        <w:t>Hon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B1338">
        <w:rPr>
          <w:rFonts w:asciiTheme="minorHAnsi" w:hAnsiTheme="minorHAnsi" w:cstheme="minorHAnsi"/>
          <w:sz w:val="22"/>
          <w:szCs w:val="22"/>
        </w:rPr>
        <w:t>n,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b/>
          <w:sz w:val="22"/>
          <w:szCs w:val="22"/>
        </w:rPr>
        <w:t>C.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b/>
          <w:sz w:val="22"/>
          <w:szCs w:val="22"/>
        </w:rPr>
        <w:t>.</w:t>
      </w:r>
      <w:r w:rsidRPr="00DB133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DB1338">
        <w:rPr>
          <w:rFonts w:asciiTheme="minorHAnsi" w:hAnsiTheme="minorHAnsi" w:cstheme="minorHAnsi"/>
          <w:b/>
          <w:sz w:val="22"/>
          <w:szCs w:val="22"/>
        </w:rPr>
        <w:t>i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C.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u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E.V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>gas,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DB1338">
        <w:rPr>
          <w:rFonts w:asciiTheme="minorHAnsi" w:hAnsiTheme="minorHAnsi" w:cstheme="minorHAnsi"/>
          <w:sz w:val="22"/>
          <w:szCs w:val="22"/>
        </w:rPr>
        <w:t>G.M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Kinl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, K.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ki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H.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Ka</w:t>
      </w:r>
      <w:r w:rsidRPr="00DB1338">
        <w:rPr>
          <w:rFonts w:asciiTheme="minorHAnsi" w:hAnsiTheme="minorHAnsi" w:cstheme="minorHAnsi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B1338">
        <w:rPr>
          <w:rFonts w:asciiTheme="minorHAnsi" w:hAnsiTheme="minorHAnsi" w:cstheme="minorHAnsi"/>
          <w:sz w:val="22"/>
          <w:szCs w:val="22"/>
        </w:rPr>
        <w:t>u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>a 200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DB1338">
        <w:rPr>
          <w:rFonts w:asciiTheme="minorHAnsi" w:hAnsiTheme="minorHAnsi" w:cstheme="minorHAnsi"/>
          <w:sz w:val="22"/>
          <w:szCs w:val="22"/>
        </w:rPr>
        <w:t>.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A 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tur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lo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ue of b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nton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 xml:space="preserve">te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>ion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B1338">
        <w:rPr>
          <w:rFonts w:asciiTheme="minorHAnsi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lkaline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te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>: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B1338">
        <w:rPr>
          <w:rFonts w:asciiTheme="minorHAnsi" w:hAnsiTheme="minorHAnsi" w:cstheme="minorHAnsi"/>
          <w:sz w:val="22"/>
          <w:szCs w:val="22"/>
        </w:rPr>
        <w:t>ul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f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>om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the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hAnsiTheme="minorHAnsi" w:cstheme="minorHAnsi"/>
          <w:sz w:val="22"/>
          <w:szCs w:val="22"/>
        </w:rPr>
        <w:t>Y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DB1338">
        <w:rPr>
          <w:rFonts w:asciiTheme="minorHAnsi" w:hAnsiTheme="minorHAnsi" w:cstheme="minorHAnsi"/>
          <w:sz w:val="22"/>
          <w:szCs w:val="22"/>
        </w:rPr>
        <w:t>08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fi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B1338">
        <w:rPr>
          <w:rFonts w:asciiTheme="minorHAnsi" w:hAnsiTheme="minorHAnsi" w:cstheme="minorHAnsi"/>
          <w:sz w:val="22"/>
          <w:szCs w:val="22"/>
        </w:rPr>
        <w:t>d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>ogr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hAnsiTheme="minorHAnsi" w:cstheme="minorHAnsi"/>
          <w:sz w:val="22"/>
          <w:szCs w:val="22"/>
        </w:rPr>
        <w:t>e in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the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DB1338">
        <w:rPr>
          <w:rFonts w:asciiTheme="minorHAnsi" w:hAnsiTheme="minorHAnsi" w:cstheme="minorHAnsi"/>
          <w:sz w:val="22"/>
          <w:szCs w:val="22"/>
        </w:rPr>
        <w:t>hi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sz w:val="22"/>
          <w:szCs w:val="22"/>
        </w:rPr>
        <w:t>ipp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 xml:space="preserve">s. 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G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osci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hnic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port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0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B1338">
        <w:rPr>
          <w:rFonts w:asciiTheme="minorHAnsi" w:hAnsiTheme="minorHAnsi" w:cstheme="minorHAnsi"/>
          <w:sz w:val="22"/>
          <w:szCs w:val="22"/>
        </w:rPr>
        <w:t>01,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 xml:space="preserve">drock </w:t>
      </w:r>
      <w:r w:rsidRPr="00DB1338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osci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DB1338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 xml:space="preserve">nstein,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hAnsiTheme="minorHAnsi" w:cstheme="minorHAnsi"/>
          <w:sz w:val="22"/>
          <w:szCs w:val="22"/>
        </w:rPr>
        <w:t>wit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rland.</w:t>
      </w:r>
    </w:p>
    <w:p w14:paraId="767C5EED" w14:textId="77777777" w:rsidR="002F318F" w:rsidRPr="00DB1338" w:rsidRDefault="00DB1338" w:rsidP="00DB1338">
      <w:pPr>
        <w:ind w:left="840" w:right="79" w:hanging="360"/>
        <w:jc w:val="both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B1338">
        <w:rPr>
          <w:rFonts w:asciiTheme="minorHAnsi" w:hAnsiTheme="minorHAnsi" w:cstheme="minorHAnsi"/>
          <w:sz w:val="22"/>
          <w:szCs w:val="22"/>
        </w:rPr>
        <w:t>.R.Al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r,</w:t>
      </w:r>
      <w:r w:rsidRPr="00DB133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b/>
          <w:sz w:val="22"/>
          <w:szCs w:val="22"/>
        </w:rPr>
        <w:t>C.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b/>
          <w:sz w:val="22"/>
          <w:szCs w:val="22"/>
        </w:rPr>
        <w:t>.A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b/>
          <w:sz w:val="22"/>
          <w:szCs w:val="22"/>
        </w:rPr>
        <w:t>i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M.Y.Calibo</w:t>
      </w:r>
      <w:r w:rsidRPr="00DB133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DB1338">
        <w:rPr>
          <w:rFonts w:asciiTheme="minorHAnsi" w:hAnsiTheme="minorHAnsi" w:cstheme="minorHAnsi"/>
          <w:sz w:val="22"/>
          <w:szCs w:val="22"/>
        </w:rPr>
        <w:t>G.M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Kinl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y 2008.</w:t>
      </w:r>
      <w:r w:rsidRPr="00DB133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tu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ue of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b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nton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te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on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B1338">
        <w:rPr>
          <w:rFonts w:asciiTheme="minorHAnsi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lkaline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te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>: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fi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B1338">
        <w:rPr>
          <w:rFonts w:asciiTheme="minorHAnsi" w:hAnsiTheme="minorHAnsi" w:cstheme="minorHAnsi"/>
          <w:sz w:val="22"/>
          <w:szCs w:val="22"/>
        </w:rPr>
        <w:t>d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>o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hAnsiTheme="minorHAnsi" w:cstheme="minorHAnsi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in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the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hAnsiTheme="minorHAnsi" w:cstheme="minorHAnsi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ppines. M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B1338">
        <w:rPr>
          <w:rFonts w:asciiTheme="minorHAnsi" w:hAnsiTheme="minorHAnsi" w:cstheme="minorHAnsi"/>
          <w:sz w:val="22"/>
          <w:szCs w:val="22"/>
        </w:rPr>
        <w:t>08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B1338">
        <w:rPr>
          <w:rFonts w:asciiTheme="minorHAnsi" w:hAnsiTheme="minorHAnsi" w:cstheme="minorHAnsi"/>
          <w:sz w:val="22"/>
          <w:szCs w:val="22"/>
        </w:rPr>
        <w:t>02,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Mc</w:t>
      </w:r>
      <w:r w:rsidRPr="00DB1338">
        <w:rPr>
          <w:rFonts w:asciiTheme="minorHAnsi" w:hAnsiTheme="minorHAnsi" w:cstheme="minorHAnsi"/>
          <w:i/>
          <w:sz w:val="22"/>
          <w:szCs w:val="22"/>
        </w:rPr>
        <w:t>Kin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y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Consult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i/>
          <w:sz w:val="22"/>
          <w:szCs w:val="22"/>
        </w:rPr>
        <w:t>ng R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por</w:t>
      </w:r>
      <w:r w:rsidRPr="00DB1338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d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B1338">
        <w:rPr>
          <w:rFonts w:asciiTheme="minorHAnsi" w:hAnsiTheme="minorHAnsi" w:cstheme="minorHAnsi"/>
          <w:sz w:val="22"/>
          <w:szCs w:val="22"/>
        </w:rPr>
        <w:t>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ä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 xml:space="preserve">wil,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hAnsiTheme="minorHAnsi" w:cstheme="minorHAnsi"/>
          <w:sz w:val="22"/>
          <w:szCs w:val="22"/>
        </w:rPr>
        <w:t>wit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rl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nd.</w:t>
      </w:r>
    </w:p>
    <w:p w14:paraId="1C529A6B" w14:textId="77777777" w:rsidR="002F318F" w:rsidRPr="00DB1338" w:rsidRDefault="00DB1338" w:rsidP="00DB1338">
      <w:pPr>
        <w:ind w:left="480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t>M.</w:t>
      </w:r>
      <w:r w:rsidRPr="00DB133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Y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mak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B1338">
        <w:rPr>
          <w:rFonts w:asciiTheme="minorHAnsi" w:hAnsiTheme="minorHAnsi" w:cstheme="minorHAnsi"/>
          <w:sz w:val="22"/>
          <w:szCs w:val="22"/>
        </w:rPr>
        <w:t>.R.</w:t>
      </w:r>
      <w:r w:rsidRPr="00DB133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Al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r,</w:t>
      </w:r>
      <w:r w:rsidRPr="00DB133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DB1338">
        <w:rPr>
          <w:rFonts w:asciiTheme="minorHAnsi" w:hAnsiTheme="minorHAnsi" w:cstheme="minorHAnsi"/>
          <w:sz w:val="22"/>
          <w:szCs w:val="22"/>
        </w:rPr>
        <w:t>G.</w:t>
      </w:r>
      <w:r w:rsidRPr="00DB133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Mc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hAnsiTheme="minorHAnsi" w:cstheme="minorHAnsi"/>
          <w:sz w:val="22"/>
          <w:szCs w:val="22"/>
        </w:rPr>
        <w:t>in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b/>
          <w:sz w:val="22"/>
          <w:szCs w:val="22"/>
        </w:rPr>
        <w:t>C.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b/>
          <w:sz w:val="22"/>
          <w:szCs w:val="22"/>
        </w:rPr>
        <w:t>.</w:t>
      </w:r>
      <w:r w:rsidRPr="00DB1338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b/>
          <w:sz w:val="22"/>
          <w:szCs w:val="22"/>
        </w:rPr>
        <w:t>A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DB1338">
        <w:rPr>
          <w:rFonts w:asciiTheme="minorHAnsi" w:hAnsiTheme="minorHAnsi" w:cstheme="minorHAnsi"/>
          <w:b/>
          <w:sz w:val="22"/>
          <w:szCs w:val="22"/>
        </w:rPr>
        <w:t>i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Y.</w:t>
      </w:r>
      <w:r w:rsidRPr="00DB133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shi</w:t>
      </w:r>
      <w:r w:rsidRPr="00DB133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K.</w:t>
      </w:r>
    </w:p>
    <w:p w14:paraId="27FAB923" w14:textId="77777777" w:rsidR="002F318F" w:rsidRPr="00DB1338" w:rsidRDefault="00DB1338" w:rsidP="00DB1338">
      <w:pPr>
        <w:ind w:left="840" w:right="75"/>
        <w:jc w:val="both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ki</w:t>
      </w:r>
      <w:r w:rsidRPr="00DB133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2008.</w:t>
      </w:r>
      <w:r w:rsidRPr="00DB133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The</w:t>
      </w:r>
      <w:r w:rsidRPr="00DB133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pote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in</w:t>
      </w:r>
      <w:r w:rsidRPr="00DB133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the</w:t>
      </w:r>
      <w:r w:rsidRPr="00DB133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z w:val="22"/>
          <w:szCs w:val="22"/>
        </w:rPr>
        <w:t>hi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sz w:val="22"/>
          <w:szCs w:val="22"/>
        </w:rPr>
        <w:t>ipp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for</w:t>
      </w:r>
      <w:r w:rsidRPr="00DB133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stu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hAnsiTheme="minorHAnsi" w:cstheme="minorHAnsi"/>
          <w:sz w:val="22"/>
          <w:szCs w:val="22"/>
        </w:rPr>
        <w:t>g</w:t>
      </w:r>
      <w:r w:rsidRPr="00DB133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tur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u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of the  in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ra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of  lo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lkali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B1338">
        <w:rPr>
          <w:rFonts w:asciiTheme="minorHAnsi" w:hAnsiTheme="minorHAnsi" w:cstheme="minorHAnsi"/>
          <w:sz w:val="22"/>
          <w:szCs w:val="22"/>
        </w:rPr>
        <w:t xml:space="preserve">ment 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le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tes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nd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nton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te  b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>ri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a 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dioa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ve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ste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posi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>o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.</w:t>
      </w:r>
      <w:r w:rsidRPr="00DB133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Pro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z w:val="22"/>
          <w:szCs w:val="22"/>
        </w:rPr>
        <w:t>.</w:t>
      </w:r>
      <w:r w:rsidRPr="00DB133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B1338">
        <w:rPr>
          <w:rFonts w:asciiTheme="minorHAnsi" w:hAnsiTheme="minorHAnsi" w:cstheme="minorHAnsi"/>
          <w:i/>
          <w:sz w:val="22"/>
          <w:szCs w:val="22"/>
        </w:rPr>
        <w:t>apa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DB1338">
        <w:rPr>
          <w:rFonts w:asciiTheme="minorHAnsi" w:hAnsiTheme="minorHAnsi" w:cstheme="minorHAnsi"/>
          <w:i/>
          <w:sz w:val="22"/>
          <w:szCs w:val="22"/>
        </w:rPr>
        <w:t>Korea</w:t>
      </w:r>
      <w:r w:rsidRPr="00DB1338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B1338">
        <w:rPr>
          <w:rFonts w:asciiTheme="minorHAnsi" w:hAnsiTheme="minorHAnsi" w:cstheme="minorHAnsi"/>
          <w:i/>
          <w:sz w:val="22"/>
          <w:szCs w:val="22"/>
        </w:rPr>
        <w:t xml:space="preserve">oint 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Mee</w:t>
      </w:r>
      <w:r w:rsidRPr="00DB1338">
        <w:rPr>
          <w:rFonts w:asciiTheme="minorHAnsi" w:hAnsiTheme="minorHAnsi" w:cstheme="minorHAnsi"/>
          <w:i/>
          <w:sz w:val="22"/>
          <w:szCs w:val="22"/>
        </w:rPr>
        <w:t>t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i/>
          <w:sz w:val="22"/>
          <w:szCs w:val="22"/>
        </w:rPr>
        <w:t>n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, 30th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Ap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– 1st M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, 2008, To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 xml:space="preserve">o,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hAnsiTheme="minorHAnsi" w:cstheme="minorHAnsi"/>
          <w:sz w:val="22"/>
          <w:szCs w:val="22"/>
        </w:rPr>
        <w:t>.</w:t>
      </w:r>
    </w:p>
    <w:p w14:paraId="589D4B61" w14:textId="77777777" w:rsidR="002F318F" w:rsidRPr="00DB1338" w:rsidRDefault="002F318F" w:rsidP="00DB133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561B603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090488A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2A3B997F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su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ed to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SI jo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s, in</w:t>
      </w:r>
      <w:r w:rsidRPr="00DB1338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evie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:</w:t>
      </w:r>
    </w:p>
    <w:p w14:paraId="4B7C5BED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CDF752D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239F36A3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2DFFC549" w14:textId="77777777" w:rsidR="002F318F" w:rsidRPr="00DB1338" w:rsidRDefault="00DB1338" w:rsidP="00DB1338">
      <w:pPr>
        <w:ind w:left="840" w:right="78" w:hanging="72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men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illa,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 J.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illo,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Roces,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2012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Rank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 of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ces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ms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 Netw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cess.</w:t>
      </w:r>
    </w:p>
    <w:p w14:paraId="48405297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7,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et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hane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Gas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Noto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ious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66AD5939" w14:textId="77777777" w:rsidR="002F318F" w:rsidRPr="00DB1338" w:rsidRDefault="00DB1338" w:rsidP="00DB1338">
      <w:pPr>
        <w:ind w:left="840" w:right="8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mp: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contr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lled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mps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tro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la,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es,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eview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</w:p>
    <w:p w14:paraId="2344CEE7" w14:textId="77777777" w:rsidR="002F318F" w:rsidRPr="00DB1338" w:rsidRDefault="00DB1338" w:rsidP="00DB1338">
      <w:pPr>
        <w:spacing w:before="2"/>
        <w:ind w:left="840" w:right="436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xplo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ion.</w:t>
      </w:r>
    </w:p>
    <w:p w14:paraId="21C23CAD" w14:textId="77777777" w:rsidR="002F318F" w:rsidRPr="00DB1338" w:rsidRDefault="00DB1338" w:rsidP="00DB1338">
      <w:pPr>
        <w:spacing w:before="3"/>
        <w:ind w:left="840" w:right="83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A. 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7.  Go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ld</w:t>
      </w:r>
      <w:r w:rsidRPr="00DB1338">
        <w:rPr>
          <w:rFonts w:asciiTheme="minorHAnsi" w:eastAsia="Cambria" w:hAnsiTheme="minorHAnsi" w:cstheme="minorHAnsi"/>
          <w:sz w:val="22"/>
          <w:szCs w:val="22"/>
        </w:rPr>
        <w:t>-bo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associ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en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cop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u,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(in re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339E7AA3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b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A. </w:t>
      </w:r>
      <w:r w:rsidRPr="00DB1338">
        <w:rPr>
          <w:rFonts w:asciiTheme="minorHAnsi" w:eastAsia="Cambria" w:hAnsiTheme="minorHAnsi" w:cstheme="minorHAnsi"/>
          <w:b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07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ife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We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Know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t: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this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?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ectiv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1D3851F" w14:textId="77777777" w:rsidR="002F318F" w:rsidRPr="00DB1338" w:rsidRDefault="00DB1338" w:rsidP="00DB1338">
      <w:pPr>
        <w:spacing w:before="2"/>
        <w:ind w:left="840" w:right="5898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ubmit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eview</w:t>
      </w:r>
    </w:p>
    <w:p w14:paraId="0AA6E229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F3F07F3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7020D2EF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6491CFA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prepa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io</w:t>
      </w:r>
      <w:r w:rsidRPr="00DB1338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</w:p>
    <w:p w14:paraId="2DE969EE" w14:textId="77777777" w:rsidR="002F318F" w:rsidRPr="00DB1338" w:rsidRDefault="002F318F" w:rsidP="00DB133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E919165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6183C9E6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7E56049" w14:textId="77777777" w:rsidR="002F318F" w:rsidRPr="00DB1338" w:rsidRDefault="00DB1338" w:rsidP="00DB1338">
      <w:pPr>
        <w:ind w:left="840" w:right="79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J.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mplic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aria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ertil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 hi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strength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ele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 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letion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mas: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ace element 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cs.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(in re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Cont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ib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 M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ogy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i/>
          <w:spacing w:val="4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55ABA14B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Besan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DB1338">
        <w:rPr>
          <w:rFonts w:asciiTheme="minorHAnsi" w:eastAsia="Cambria" w:hAnsiTheme="minorHAnsi" w:cstheme="minorHAnsi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(in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).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tle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slab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</w:p>
    <w:p w14:paraId="34578CBE" w14:textId="77777777" w:rsidR="002F318F" w:rsidRPr="00DB1338" w:rsidRDefault="00DB1338" w:rsidP="00DB1338">
      <w:pPr>
        <w:ind w:left="840" w:right="289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on: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onstrai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ts 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1DBF2E57" w14:textId="77777777" w:rsidR="002F318F" w:rsidRPr="00DB1338" w:rsidRDefault="00DB1338" w:rsidP="00DB1338">
      <w:pPr>
        <w:spacing w:before="3"/>
        <w:ind w:left="840" w:right="75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t.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akiling,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s: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akit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-melt?) la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 sub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 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th.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(in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ce)</w:t>
      </w:r>
    </w:p>
    <w:p w14:paraId="4A6186DD" w14:textId="77777777" w:rsidR="002F318F" w:rsidRPr="00DB1338" w:rsidRDefault="00DB1338" w:rsidP="00DB1338">
      <w:pPr>
        <w:spacing w:before="3"/>
        <w:ind w:left="840" w:right="78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006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emis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 of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th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Basaltic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avas: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lues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to 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igin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igh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trength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lement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on/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nric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ment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cs (in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arat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on)</w:t>
      </w:r>
    </w:p>
    <w:p w14:paraId="1A7F9C29" w14:textId="77777777" w:rsidR="002F318F" w:rsidRPr="00DB1338" w:rsidRDefault="002F318F" w:rsidP="00DB1338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C969C80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560" w:right="1320" w:bottom="280" w:left="168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pu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blished in </w:t>
      </w:r>
      <w:r w:rsidRPr="00DB1338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ional jour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s:</w:t>
      </w:r>
    </w:p>
    <w:p w14:paraId="28FE988B" w14:textId="77777777" w:rsidR="002F318F" w:rsidRPr="00DB1338" w:rsidRDefault="00DB1338" w:rsidP="00DB1338">
      <w:pPr>
        <w:spacing w:before="62"/>
        <w:ind w:right="125"/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lastRenderedPageBreak/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b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Balat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as,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ack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ltu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ue,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</w:p>
    <w:p w14:paraId="4A2ECF42" w14:textId="77777777" w:rsidR="002F318F" w:rsidRPr="00DB1338" w:rsidRDefault="00DB1338" w:rsidP="00DB1338">
      <w:pPr>
        <w:ind w:left="1180" w:right="273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emic 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ut.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Diliman Review. 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</w:p>
    <w:p w14:paraId="00D1EAC0" w14:textId="77777777" w:rsidR="002F318F" w:rsidRPr="00DB1338" w:rsidRDefault="00DB1338" w:rsidP="00DB1338">
      <w:pPr>
        <w:ind w:left="1180" w:right="80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 A.</w:t>
      </w:r>
      <w:r w:rsidRPr="00DB1338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02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solid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em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ila: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ific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cti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iman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0277E14" w14:textId="77777777" w:rsidR="002F318F" w:rsidRPr="00DB1338" w:rsidRDefault="00DB1338" w:rsidP="00DB1338">
      <w:pPr>
        <w:ind w:right="117"/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eon,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osilla,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001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number</w:t>
      </w:r>
    </w:p>
    <w:p w14:paraId="561C6CD4" w14:textId="77777777" w:rsidR="002F318F" w:rsidRPr="00DB1338" w:rsidRDefault="00DB1338" w:rsidP="00DB1338">
      <w:pPr>
        <w:spacing w:before="3"/>
        <w:ind w:left="1180" w:right="7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Bay.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oceed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ngs of t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erence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hemat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B87E2C3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1317A0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427E2539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7C66DC36" w14:textId="77777777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blished 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bs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ac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s:</w:t>
      </w:r>
    </w:p>
    <w:p w14:paraId="111B0206" w14:textId="77777777" w:rsidR="002F318F" w:rsidRPr="00DB1338" w:rsidRDefault="002F318F" w:rsidP="00DB133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4296424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52F38940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63E543B9" w14:textId="77777777" w:rsidR="002F318F" w:rsidRPr="00DB1338" w:rsidRDefault="00DB1338" w:rsidP="00DB1338">
      <w:pPr>
        <w:ind w:right="118"/>
        <w:jc w:val="right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DB1338">
        <w:rPr>
          <w:rFonts w:asciiTheme="minorHAnsi" w:hAnsiTheme="minorHAnsi" w:cstheme="minorHAnsi"/>
          <w:sz w:val="22"/>
          <w:szCs w:val="22"/>
        </w:rPr>
        <w:t>G.M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Kinl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B1338">
        <w:rPr>
          <w:rFonts w:asciiTheme="minorHAnsi" w:hAnsiTheme="minorHAnsi" w:cstheme="minorHAnsi"/>
          <w:sz w:val="22"/>
          <w:szCs w:val="22"/>
        </w:rPr>
        <w:t>.R.Al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r,</w:t>
      </w:r>
      <w:r w:rsidRPr="00DB133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b/>
          <w:sz w:val="22"/>
          <w:szCs w:val="22"/>
        </w:rPr>
        <w:t>C.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b/>
          <w:sz w:val="22"/>
          <w:szCs w:val="22"/>
        </w:rPr>
        <w:t>.</w:t>
      </w:r>
      <w:r w:rsidRPr="00DB133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DB1338">
        <w:rPr>
          <w:rFonts w:asciiTheme="minorHAnsi" w:hAnsiTheme="minorHAnsi" w:cstheme="minorHAnsi"/>
          <w:b/>
          <w:sz w:val="22"/>
          <w:szCs w:val="22"/>
        </w:rPr>
        <w:t>i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hAnsiTheme="minorHAnsi" w:cstheme="minorHAnsi"/>
          <w:sz w:val="22"/>
          <w:szCs w:val="22"/>
        </w:rPr>
        <w:t>.K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mu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Y.T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shi</w:t>
      </w:r>
      <w:r w:rsidRPr="00DB133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2008.</w:t>
      </w:r>
    </w:p>
    <w:p w14:paraId="6D640A7D" w14:textId="77777777" w:rsidR="002F318F" w:rsidRPr="00DB1338" w:rsidRDefault="00DB1338" w:rsidP="00DB1338">
      <w:pPr>
        <w:ind w:left="1180" w:right="75"/>
        <w:jc w:val="both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z w:val="22"/>
          <w:szCs w:val="22"/>
        </w:rPr>
        <w:t>: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tur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l  </w:t>
      </w:r>
      <w:r w:rsidRPr="00DB133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ue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 xml:space="preserve">of     </w:t>
      </w:r>
      <w:r w:rsidRPr="00DB133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b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nton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te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on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DB1338">
        <w:rPr>
          <w:rFonts w:asciiTheme="minorHAnsi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B1338">
        <w:rPr>
          <w:rFonts w:asciiTheme="minorHAnsi" w:hAnsiTheme="minorHAnsi" w:cstheme="minorHAnsi"/>
          <w:sz w:val="22"/>
          <w:szCs w:val="22"/>
        </w:rPr>
        <w:t>ment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tes, </w:t>
      </w:r>
      <w:r w:rsidRPr="00DB1338">
        <w:rPr>
          <w:rFonts w:asciiTheme="minorHAnsi" w:hAnsiTheme="minorHAnsi" w:cstheme="minorHAnsi"/>
          <w:i/>
          <w:sz w:val="22"/>
          <w:szCs w:val="22"/>
        </w:rPr>
        <w:t>Pro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z w:val="22"/>
          <w:szCs w:val="22"/>
        </w:rPr>
        <w:t>.</w:t>
      </w:r>
      <w:r w:rsidRPr="00DB1338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Int.</w:t>
      </w:r>
      <w:r w:rsidRPr="00DB1338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S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DB1338">
        <w:rPr>
          <w:rFonts w:asciiTheme="minorHAnsi" w:hAnsiTheme="minorHAnsi" w:cstheme="minorHAnsi"/>
          <w:i/>
          <w:sz w:val="22"/>
          <w:szCs w:val="22"/>
        </w:rPr>
        <w:t>mp.</w:t>
      </w:r>
      <w:r w:rsidRPr="00DB1338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Radiat</w:t>
      </w:r>
      <w:r w:rsidRPr="00DB1338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DB1338">
        <w:rPr>
          <w:rFonts w:asciiTheme="minorHAnsi" w:hAnsiTheme="minorHAnsi" w:cstheme="minorHAnsi"/>
          <w:i/>
          <w:sz w:val="22"/>
          <w:szCs w:val="22"/>
        </w:rPr>
        <w:t>on</w:t>
      </w:r>
      <w:r w:rsidRPr="00DB1338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Safety</w:t>
      </w:r>
      <w:r w:rsidRPr="00DB1338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DB1338">
        <w:rPr>
          <w:rFonts w:asciiTheme="minorHAnsi" w:hAnsiTheme="minorHAnsi" w:cstheme="minorHAnsi"/>
          <w:i/>
          <w:sz w:val="22"/>
          <w:szCs w:val="22"/>
        </w:rPr>
        <w:t>anag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m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n</w:t>
      </w:r>
      <w:r w:rsidRPr="00DB1338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DB1338">
        <w:rPr>
          <w:rFonts w:asciiTheme="minorHAnsi" w:hAnsiTheme="minorHAnsi" w:cstheme="minorHAnsi"/>
          <w:sz w:val="22"/>
          <w:szCs w:val="22"/>
        </w:rPr>
        <w:t>jeon,</w:t>
      </w:r>
      <w:r w:rsidRPr="00DB133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Ko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B1338">
        <w:rPr>
          <w:rFonts w:asciiTheme="minorHAnsi" w:hAnsiTheme="minorHAnsi" w:cstheme="minorHAnsi"/>
          <w:sz w:val="22"/>
          <w:szCs w:val="22"/>
        </w:rPr>
        <w:t>9</w:t>
      </w:r>
      <w:r w:rsidRPr="00DB133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hAnsiTheme="minorHAnsi" w:cstheme="minorHAnsi"/>
          <w:sz w:val="22"/>
          <w:szCs w:val="22"/>
        </w:rPr>
        <w:t>v.</w:t>
      </w:r>
      <w:r w:rsidRPr="00DB133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2007, pp 492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B1338">
        <w:rPr>
          <w:rFonts w:asciiTheme="minorHAnsi" w:hAnsiTheme="minorHAnsi" w:cstheme="minorHAnsi"/>
          <w:sz w:val="22"/>
          <w:szCs w:val="22"/>
        </w:rPr>
        <w:t>498.</w:t>
      </w:r>
    </w:p>
    <w:p w14:paraId="31F34809" w14:textId="77777777" w:rsidR="002F318F" w:rsidRPr="00DB1338" w:rsidRDefault="00DB1338" w:rsidP="00DB1338">
      <w:pPr>
        <w:ind w:left="1180" w:right="77" w:hanging="360"/>
        <w:jc w:val="both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B1338">
        <w:rPr>
          <w:rFonts w:asciiTheme="minorHAnsi" w:hAnsiTheme="minorHAnsi" w:cstheme="minorHAnsi"/>
          <w:sz w:val="22"/>
          <w:szCs w:val="22"/>
        </w:rPr>
        <w:t>.R.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Al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r,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.G.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Mc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hAnsiTheme="minorHAnsi" w:cstheme="minorHAnsi"/>
          <w:sz w:val="22"/>
          <w:szCs w:val="22"/>
        </w:rPr>
        <w:t>in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b/>
          <w:sz w:val="22"/>
          <w:szCs w:val="22"/>
        </w:rPr>
        <w:t>C</w:t>
      </w:r>
      <w:r w:rsidRPr="00DB1338">
        <w:rPr>
          <w:rFonts w:asciiTheme="minorHAnsi" w:hAnsiTheme="minorHAnsi" w:cstheme="minorHAnsi"/>
          <w:b/>
          <w:spacing w:val="2"/>
          <w:sz w:val="22"/>
          <w:szCs w:val="22"/>
        </w:rPr>
        <w:t>.</w:t>
      </w:r>
      <w:r w:rsidRPr="00DB1338">
        <w:rPr>
          <w:rFonts w:asciiTheme="minorHAnsi" w:hAnsiTheme="minorHAnsi" w:cstheme="minorHAnsi"/>
          <w:b/>
          <w:sz w:val="22"/>
          <w:szCs w:val="22"/>
        </w:rPr>
        <w:t>A.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b/>
          <w:sz w:val="22"/>
          <w:szCs w:val="22"/>
        </w:rPr>
        <w:t>i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 Y.T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shi,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H.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mu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 M.Y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mak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K.</w:t>
      </w:r>
      <w:r w:rsidRPr="00DB133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Aoki</w:t>
      </w:r>
      <w:r w:rsidRPr="00DB133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2008.</w:t>
      </w:r>
      <w:r w:rsidRPr="00DB133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lkal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ne</w:t>
      </w:r>
      <w:r w:rsidRPr="00DB133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tur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lo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B1338">
        <w:rPr>
          <w:rFonts w:asciiTheme="minorHAnsi" w:hAnsiTheme="minorHAnsi" w:cstheme="minorHAnsi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z w:val="22"/>
          <w:szCs w:val="22"/>
        </w:rPr>
        <w:t>otential</w:t>
      </w:r>
      <w:r w:rsidRPr="00DB133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 xml:space="preserve">in the  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z w:val="22"/>
          <w:szCs w:val="22"/>
        </w:rPr>
        <w:t>hi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sz w:val="22"/>
          <w:szCs w:val="22"/>
        </w:rPr>
        <w:t>ipp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 xml:space="preserve">s.  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Pro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z w:val="22"/>
          <w:szCs w:val="22"/>
        </w:rPr>
        <w:t xml:space="preserve">.  </w:t>
      </w:r>
      <w:r w:rsidRPr="00DB1338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 xml:space="preserve">2nd  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 xml:space="preserve">East  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 xml:space="preserve">Asia  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For</w:t>
      </w:r>
      <w:r w:rsidRPr="00DB1338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DB1338">
        <w:rPr>
          <w:rFonts w:asciiTheme="minorHAnsi" w:hAnsiTheme="minorHAnsi" w:cstheme="minorHAnsi"/>
          <w:i/>
          <w:sz w:val="22"/>
          <w:szCs w:val="22"/>
        </w:rPr>
        <w:t xml:space="preserve">m   on  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 xml:space="preserve">Radwaste  </w:t>
      </w:r>
      <w:r w:rsidRPr="00DB133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DB1338">
        <w:rPr>
          <w:rFonts w:asciiTheme="minorHAnsi" w:hAnsiTheme="minorHAnsi" w:cstheme="minorHAnsi"/>
          <w:i/>
          <w:sz w:val="22"/>
          <w:szCs w:val="22"/>
        </w:rPr>
        <w:t>a</w:t>
      </w:r>
      <w:r w:rsidRPr="00DB1338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hAnsiTheme="minorHAnsi" w:cstheme="minorHAnsi"/>
          <w:i/>
          <w:sz w:val="22"/>
          <w:szCs w:val="22"/>
        </w:rPr>
        <w:t>ag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m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DB1338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DB1338">
        <w:rPr>
          <w:rFonts w:asciiTheme="minorHAnsi" w:hAnsiTheme="minorHAnsi" w:cstheme="minorHAnsi"/>
          <w:i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DB1338">
        <w:rPr>
          <w:rFonts w:asciiTheme="minorHAnsi" w:hAnsiTheme="minorHAnsi" w:cstheme="minorHAnsi"/>
          <w:i/>
          <w:sz w:val="22"/>
          <w:szCs w:val="22"/>
        </w:rPr>
        <w:t>FO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DB1338">
        <w:rPr>
          <w:rFonts w:asciiTheme="minorHAnsi" w:hAnsiTheme="minorHAnsi" w:cstheme="minorHAnsi"/>
          <w:i/>
          <w:sz w:val="22"/>
          <w:szCs w:val="22"/>
        </w:rPr>
        <w:t>)</w:t>
      </w:r>
      <w:r w:rsidRPr="00DB133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Confe</w:t>
      </w:r>
      <w:r w:rsidRPr="00DB1338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n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20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B1338">
        <w:rPr>
          <w:rFonts w:asciiTheme="minorHAnsi" w:hAnsiTheme="minorHAnsi" w:cstheme="minorHAnsi"/>
          <w:sz w:val="22"/>
          <w:szCs w:val="22"/>
        </w:rPr>
        <w:t>23 O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tober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2008,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To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n.</w:t>
      </w:r>
    </w:p>
    <w:p w14:paraId="5D1F4707" w14:textId="77777777" w:rsidR="002F318F" w:rsidRPr="00DB1338" w:rsidRDefault="00DB1338" w:rsidP="00DB1338">
      <w:pPr>
        <w:ind w:left="1180" w:right="74" w:hanging="360"/>
        <w:jc w:val="both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b/>
          <w:sz w:val="22"/>
          <w:szCs w:val="22"/>
        </w:rPr>
        <w:t>C.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b/>
          <w:sz w:val="22"/>
          <w:szCs w:val="22"/>
        </w:rPr>
        <w:t>.A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DB1338">
        <w:rPr>
          <w:rFonts w:asciiTheme="minorHAnsi" w:hAnsiTheme="minorHAnsi" w:cstheme="minorHAnsi"/>
          <w:b/>
          <w:sz w:val="22"/>
          <w:szCs w:val="22"/>
        </w:rPr>
        <w:t>i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C.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hAnsiTheme="minorHAnsi" w:cstheme="minorHAnsi"/>
          <w:sz w:val="22"/>
          <w:szCs w:val="22"/>
        </w:rPr>
        <w:t>.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ua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DB1338">
        <w:rPr>
          <w:rFonts w:asciiTheme="minorHAnsi" w:hAnsiTheme="minorHAnsi" w:cstheme="minorHAnsi"/>
          <w:sz w:val="22"/>
          <w:szCs w:val="22"/>
        </w:rPr>
        <w:t>.R.Al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 2010.</w:t>
      </w:r>
      <w:r w:rsidRPr="00DB133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lkaline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spr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in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z w:val="22"/>
          <w:szCs w:val="22"/>
        </w:rPr>
        <w:t>hi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sz w:val="22"/>
          <w:szCs w:val="22"/>
        </w:rPr>
        <w:t>ipp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s: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si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nifi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to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tur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C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rbon C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ptu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q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str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on.</w:t>
      </w:r>
      <w:r w:rsidRPr="00DB133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Pr</w:t>
      </w:r>
      <w:r w:rsidRPr="00DB1338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z w:val="22"/>
          <w:szCs w:val="22"/>
        </w:rPr>
        <w:t>.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10th Int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rnational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Confer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n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z w:val="22"/>
          <w:szCs w:val="22"/>
        </w:rPr>
        <w:t>e on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Gr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DB1338">
        <w:rPr>
          <w:rFonts w:asciiTheme="minorHAnsi" w:hAnsiTheme="minorHAnsi" w:cstheme="minorHAnsi"/>
          <w:i/>
          <w:sz w:val="22"/>
          <w:szCs w:val="22"/>
        </w:rPr>
        <w:t>nhouse</w:t>
      </w:r>
      <w:r w:rsidRPr="00DB133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Gas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Control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DB1338">
        <w:rPr>
          <w:rFonts w:asciiTheme="minorHAnsi" w:hAnsiTheme="minorHAnsi" w:cstheme="minorHAnsi"/>
          <w:i/>
          <w:sz w:val="22"/>
          <w:szCs w:val="22"/>
        </w:rPr>
        <w:t>hnolog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pacing w:val="5"/>
          <w:sz w:val="22"/>
          <w:szCs w:val="22"/>
        </w:rPr>
        <w:t>s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DB1338">
        <w:rPr>
          <w:rFonts w:asciiTheme="minorHAnsi" w:hAnsiTheme="minorHAnsi" w:cstheme="minorHAnsi"/>
          <w:sz w:val="22"/>
          <w:szCs w:val="22"/>
        </w:rPr>
        <w:t>9t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B1338">
        <w:rPr>
          <w:rFonts w:asciiTheme="minorHAnsi" w:hAnsiTheme="minorHAnsi" w:cstheme="minorHAnsi"/>
          <w:sz w:val="22"/>
          <w:szCs w:val="22"/>
        </w:rPr>
        <w:t xml:space="preserve">23rd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ptemb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 2010,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Amst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rd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m,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the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>lan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B1338">
        <w:rPr>
          <w:rFonts w:asciiTheme="minorHAnsi" w:hAnsiTheme="minorHAnsi" w:cstheme="minorHAnsi"/>
          <w:sz w:val="22"/>
          <w:szCs w:val="22"/>
        </w:rPr>
        <w:t>s,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EA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G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nhouse G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&amp;</w:t>
      </w:r>
      <w:r w:rsidRPr="00DB1338">
        <w:rPr>
          <w:rFonts w:asciiTheme="minorHAnsi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z w:val="22"/>
          <w:szCs w:val="22"/>
        </w:rPr>
        <w:t>ro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EA,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hAnsiTheme="minorHAnsi" w:cstheme="minorHAnsi"/>
          <w:sz w:val="22"/>
          <w:szCs w:val="22"/>
        </w:rPr>
        <w:t>ond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hAnsiTheme="minorHAnsi" w:cstheme="minorHAnsi"/>
          <w:sz w:val="22"/>
          <w:szCs w:val="22"/>
        </w:rPr>
        <w:t>n, U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hAnsiTheme="minorHAnsi" w:cstheme="minorHAnsi"/>
          <w:sz w:val="22"/>
          <w:szCs w:val="22"/>
        </w:rPr>
        <w:t>.</w:t>
      </w:r>
    </w:p>
    <w:p w14:paraId="13F4B582" w14:textId="77777777" w:rsidR="002F318F" w:rsidRPr="00DB1338" w:rsidRDefault="00DB1338" w:rsidP="00DB1338">
      <w:pPr>
        <w:ind w:left="779" w:right="117"/>
        <w:jc w:val="right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t>N.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B1338">
        <w:rPr>
          <w:rFonts w:asciiTheme="minorHAnsi" w:hAnsiTheme="minorHAnsi" w:cstheme="minorHAnsi"/>
          <w:sz w:val="22"/>
          <w:szCs w:val="22"/>
        </w:rPr>
        <w:t>uj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i,</w:t>
      </w:r>
      <w:r w:rsidRPr="00DB133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b/>
          <w:sz w:val="22"/>
          <w:szCs w:val="22"/>
        </w:rPr>
        <w:t>C.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b/>
          <w:sz w:val="22"/>
          <w:szCs w:val="22"/>
        </w:rPr>
        <w:t>.A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DB1338">
        <w:rPr>
          <w:rFonts w:asciiTheme="minorHAnsi" w:hAnsiTheme="minorHAnsi" w:cstheme="minorHAnsi"/>
          <w:b/>
          <w:sz w:val="22"/>
          <w:szCs w:val="22"/>
        </w:rPr>
        <w:t>i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DB1338">
        <w:rPr>
          <w:rFonts w:asciiTheme="minorHAnsi" w:hAnsiTheme="minorHAnsi" w:cstheme="minorHAnsi"/>
          <w:sz w:val="22"/>
          <w:szCs w:val="22"/>
        </w:rPr>
        <w:t>Y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mak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C.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u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B1338">
        <w:rPr>
          <w:rFonts w:asciiTheme="minorHAnsi" w:hAnsiTheme="minorHAnsi" w:cstheme="minorHAnsi"/>
          <w:sz w:val="22"/>
          <w:szCs w:val="22"/>
        </w:rPr>
        <w:t>.N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ki,</w:t>
      </w:r>
      <w:r w:rsidRPr="00DB133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T.Sato,</w:t>
      </w:r>
      <w:r w:rsidRPr="00DB133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N.Sh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B1338">
        <w:rPr>
          <w:rFonts w:asciiTheme="minorHAnsi" w:hAnsiTheme="minorHAnsi" w:cstheme="minorHAnsi"/>
          <w:sz w:val="22"/>
          <w:szCs w:val="22"/>
        </w:rPr>
        <w:t>ono</w:t>
      </w:r>
      <w:r w:rsidRPr="00DB133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nd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B1338">
        <w:rPr>
          <w:rFonts w:asciiTheme="minorHAnsi" w:hAnsiTheme="minorHAnsi" w:cstheme="minorHAnsi"/>
          <w:sz w:val="22"/>
          <w:szCs w:val="22"/>
        </w:rPr>
        <w:t>.R.Ale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 xml:space="preserve">r </w:t>
      </w:r>
      <w:r w:rsidRPr="00DB133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201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tur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 xml:space="preserve">ue </w:t>
      </w:r>
      <w:r w:rsidRPr="00DB133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stud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nton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 xml:space="preserve">te </w:t>
      </w:r>
      <w:r w:rsidRPr="00DB133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und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 xml:space="preserve">r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lkaline</w:t>
      </w:r>
      <w:r w:rsidRPr="00DB133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ondi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>ion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B1338">
        <w:rPr>
          <w:rFonts w:asciiTheme="minorHAnsi" w:hAnsiTheme="minorHAnsi" w:cstheme="minorHAnsi"/>
          <w:sz w:val="22"/>
          <w:szCs w:val="22"/>
        </w:rPr>
        <w:t>:</w:t>
      </w:r>
      <w:r w:rsidRPr="00DB133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ov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rvi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of</w:t>
      </w:r>
      <w:r w:rsidRPr="00DB133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on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oi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hAnsiTheme="minorHAnsi" w:cstheme="minorHAnsi"/>
          <w:sz w:val="22"/>
          <w:szCs w:val="22"/>
        </w:rPr>
        <w:t>g</w:t>
      </w:r>
      <w:r w:rsidRPr="00DB133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wo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the</w:t>
      </w:r>
      <w:r w:rsidRPr="00DB133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les</w:t>
      </w:r>
      <w:r w:rsidRPr="00DB133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hAnsiTheme="minorHAnsi" w:cstheme="minorHAnsi"/>
          <w:sz w:val="22"/>
          <w:szCs w:val="22"/>
        </w:rPr>
        <w:t>phio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z w:val="22"/>
          <w:szCs w:val="22"/>
        </w:rPr>
        <w:t>hi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sz w:val="22"/>
          <w:szCs w:val="22"/>
        </w:rPr>
        <w:t>ipp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s.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Pro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hAnsiTheme="minorHAnsi" w:cstheme="minorHAnsi"/>
          <w:i/>
          <w:sz w:val="22"/>
          <w:szCs w:val="22"/>
        </w:rPr>
        <w:t>CEM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2010 Confer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n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DB1338">
        <w:rPr>
          <w:rFonts w:asciiTheme="minorHAnsi" w:hAnsiTheme="minorHAnsi" w:cstheme="minorHAnsi"/>
          <w:i/>
          <w:sz w:val="22"/>
          <w:szCs w:val="22"/>
        </w:rPr>
        <w:t>, AS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DB1338">
        <w:rPr>
          <w:rFonts w:asciiTheme="minorHAnsi" w:hAnsiTheme="minorHAnsi" w:cstheme="minorHAnsi"/>
          <w:i/>
          <w:sz w:val="22"/>
          <w:szCs w:val="22"/>
        </w:rPr>
        <w:t>E,</w:t>
      </w:r>
      <w:r w:rsidRPr="00DB1338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DB1338">
        <w:rPr>
          <w:rFonts w:asciiTheme="minorHAnsi" w:hAnsiTheme="minorHAnsi" w:cstheme="minorHAnsi"/>
          <w:i/>
          <w:sz w:val="22"/>
          <w:szCs w:val="22"/>
        </w:rPr>
        <w:t>ashingto</w:t>
      </w:r>
      <w:r w:rsidRPr="00DB1338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DB1338">
        <w:rPr>
          <w:rFonts w:asciiTheme="minorHAnsi" w:hAnsiTheme="minorHAnsi" w:cstheme="minorHAnsi"/>
          <w:sz w:val="22"/>
          <w:szCs w:val="22"/>
        </w:rPr>
        <w:t xml:space="preserve">, USA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B1338">
        <w:rPr>
          <w:rFonts w:asciiTheme="minorHAnsi" w:hAnsiTheme="minorHAnsi" w:cstheme="minorHAnsi"/>
          <w:sz w:val="22"/>
          <w:szCs w:val="22"/>
        </w:rPr>
        <w:t>su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B1338">
        <w:rPr>
          <w:rFonts w:asciiTheme="minorHAnsi" w:hAnsiTheme="minorHAnsi" w:cstheme="minorHAnsi"/>
          <w:sz w:val="22"/>
          <w:szCs w:val="22"/>
        </w:rPr>
        <w:t>. K.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B1338">
        <w:rPr>
          <w:rFonts w:asciiTheme="minorHAnsi" w:hAnsiTheme="minorHAnsi" w:cstheme="minorHAnsi"/>
          <w:sz w:val="22"/>
          <w:szCs w:val="22"/>
        </w:rPr>
        <w:t>uj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 xml:space="preserve">ta,  </w:t>
      </w:r>
      <w:r w:rsidRPr="00DB133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 xml:space="preserve">T.Sato,  </w:t>
      </w:r>
      <w:r w:rsidRPr="00DB133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R.N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b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shi,  </w:t>
      </w:r>
      <w:r w:rsidRPr="00DB133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M.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N.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B1338">
        <w:rPr>
          <w:rFonts w:asciiTheme="minorHAnsi" w:hAnsiTheme="minorHAnsi" w:cstheme="minorHAnsi"/>
          <w:sz w:val="22"/>
          <w:szCs w:val="22"/>
        </w:rPr>
        <w:t>uj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 xml:space="preserve">i,  </w:t>
      </w:r>
      <w:r w:rsidRPr="00DB133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K.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 xml:space="preserve">ki,  </w:t>
      </w:r>
      <w:r w:rsidRPr="00DB133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C.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u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hAnsiTheme="minorHAnsi" w:cstheme="minorHAnsi"/>
          <w:b/>
          <w:sz w:val="22"/>
          <w:szCs w:val="22"/>
        </w:rPr>
        <w:t>C.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Arc</w:t>
      </w:r>
      <w:r w:rsidRPr="00DB1338">
        <w:rPr>
          <w:rFonts w:asciiTheme="minorHAnsi" w:hAnsiTheme="minorHAnsi" w:cstheme="minorHAnsi"/>
          <w:b/>
          <w:sz w:val="22"/>
          <w:szCs w:val="22"/>
        </w:rPr>
        <w:t>i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B1338">
        <w:rPr>
          <w:rFonts w:asciiTheme="minorHAnsi" w:hAnsiTheme="minorHAnsi" w:cstheme="minorHAnsi"/>
          <w:sz w:val="22"/>
          <w:szCs w:val="22"/>
        </w:rPr>
        <w:t>.R.Al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T.Y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da</w:t>
      </w:r>
      <w:r w:rsidRPr="00DB133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2010.  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tur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l   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lo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B1338">
        <w:rPr>
          <w:rFonts w:asciiTheme="minorHAnsi" w:hAnsiTheme="minorHAnsi" w:cstheme="minorHAnsi"/>
          <w:sz w:val="22"/>
          <w:szCs w:val="22"/>
        </w:rPr>
        <w:t>e    s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>u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B1338">
        <w:rPr>
          <w:rFonts w:asciiTheme="minorHAnsi" w:hAnsiTheme="minorHAnsi" w:cstheme="minorHAnsi"/>
          <w:sz w:val="22"/>
          <w:szCs w:val="22"/>
        </w:rPr>
        <w:t xml:space="preserve">y  </w:t>
      </w:r>
      <w:r w:rsidRPr="00DB1338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of</w:t>
      </w:r>
    </w:p>
    <w:p w14:paraId="2DE3E729" w14:textId="77777777" w:rsidR="002F318F" w:rsidRPr="00DB1338" w:rsidRDefault="00DB1338" w:rsidP="00DB1338">
      <w:pPr>
        <w:ind w:left="1180" w:right="76"/>
        <w:jc w:val="both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t>the    in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 xml:space="preserve">on  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b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t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 xml:space="preserve">n   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 xml:space="preserve">ne      </w:t>
      </w:r>
      <w:r w:rsidRPr="00DB133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>oundw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ter  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DB1338">
        <w:rPr>
          <w:rFonts w:asciiTheme="minorHAnsi" w:hAnsiTheme="minorHAnsi" w:cstheme="minorHAnsi"/>
          <w:sz w:val="22"/>
          <w:szCs w:val="22"/>
        </w:rPr>
        <w:t xml:space="preserve">nd  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b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nt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B1338">
        <w:rPr>
          <w:rFonts w:asciiTheme="minorHAnsi" w:hAnsiTheme="minorHAnsi" w:cstheme="minorHAnsi"/>
          <w:sz w:val="22"/>
          <w:szCs w:val="22"/>
        </w:rPr>
        <w:t>ni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 xml:space="preserve">e   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 xml:space="preserve">at </w:t>
      </w:r>
      <w:r w:rsidRPr="00DB1338">
        <w:rPr>
          <w:rFonts w:asciiTheme="minorHAnsi" w:hAnsiTheme="minorHAnsi" w:cstheme="minorHAnsi"/>
          <w:sz w:val="22"/>
          <w:szCs w:val="22"/>
        </w:rPr>
        <w:t>the    ophio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 xml:space="preserve">e    of  </w:t>
      </w:r>
      <w:r w:rsidRPr="00DB1338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z w:val="22"/>
          <w:szCs w:val="22"/>
        </w:rPr>
        <w:t>hi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hAnsiTheme="minorHAnsi" w:cstheme="minorHAnsi"/>
          <w:sz w:val="22"/>
          <w:szCs w:val="22"/>
        </w:rPr>
        <w:t>ipp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.</w:t>
      </w:r>
      <w:r w:rsidRPr="00DB133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Pro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z w:val="22"/>
          <w:szCs w:val="22"/>
        </w:rPr>
        <w:t>.</w:t>
      </w:r>
      <w:r w:rsidRPr="00DB1338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B1338">
        <w:rPr>
          <w:rFonts w:asciiTheme="minorHAnsi" w:hAnsiTheme="minorHAnsi" w:cstheme="minorHAnsi"/>
          <w:i/>
          <w:sz w:val="22"/>
          <w:szCs w:val="22"/>
        </w:rPr>
        <w:t>apan</w:t>
      </w:r>
      <w:r w:rsidRPr="00DB1338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G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osci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n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Union</w:t>
      </w:r>
      <w:r w:rsidRPr="00DB1338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DB1338">
        <w:rPr>
          <w:rFonts w:asciiTheme="minorHAnsi" w:hAnsiTheme="minorHAnsi" w:cstheme="minorHAnsi"/>
          <w:i/>
          <w:sz w:val="22"/>
          <w:szCs w:val="22"/>
        </w:rPr>
        <w:t>t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i/>
          <w:sz w:val="22"/>
          <w:szCs w:val="22"/>
        </w:rPr>
        <w:t>n</w:t>
      </w:r>
      <w:r w:rsidRPr="00DB1338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23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B1338">
        <w:rPr>
          <w:rFonts w:asciiTheme="minorHAnsi" w:hAnsiTheme="minorHAnsi" w:cstheme="minorHAnsi"/>
          <w:sz w:val="22"/>
          <w:szCs w:val="22"/>
        </w:rPr>
        <w:t>28</w:t>
      </w:r>
    </w:p>
    <w:p w14:paraId="1B27ECCF" w14:textId="77777777" w:rsidR="002F318F" w:rsidRPr="00DB1338" w:rsidRDefault="00DB1338" w:rsidP="00DB1338">
      <w:pPr>
        <w:ind w:left="1180" w:right="2073"/>
        <w:jc w:val="both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 xml:space="preserve">, 2010,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kuh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ri,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n.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B1338">
        <w:rPr>
          <w:rFonts w:asciiTheme="minorHAnsi" w:hAnsiTheme="minorHAnsi" w:cstheme="minorHAnsi"/>
          <w:sz w:val="22"/>
          <w:szCs w:val="22"/>
        </w:rPr>
        <w:t>G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hAnsiTheme="minorHAnsi" w:cstheme="minorHAnsi"/>
          <w:sz w:val="22"/>
          <w:szCs w:val="22"/>
        </w:rPr>
        <w:t>, To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 xml:space="preserve">o,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(submi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hAnsiTheme="minorHAnsi" w:cstheme="minorHAnsi"/>
          <w:sz w:val="22"/>
          <w:szCs w:val="22"/>
        </w:rPr>
        <w:t>ted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B1338">
        <w:rPr>
          <w:rFonts w:asciiTheme="minorHAnsi" w:hAnsiTheme="minorHAnsi" w:cstheme="minorHAnsi"/>
          <w:sz w:val="22"/>
          <w:szCs w:val="22"/>
        </w:rPr>
        <w:t>.</w:t>
      </w:r>
    </w:p>
    <w:p w14:paraId="65B47DAA" w14:textId="77777777" w:rsidR="002F318F" w:rsidRPr="00DB1338" w:rsidRDefault="00DB1338" w:rsidP="00DB1338">
      <w:pPr>
        <w:ind w:left="1180" w:right="77" w:hanging="360"/>
        <w:jc w:val="both"/>
        <w:rPr>
          <w:rFonts w:asciiTheme="minorHAnsi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t>E.V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s,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hAnsiTheme="minorHAnsi" w:cstheme="minorHAnsi"/>
          <w:sz w:val="22"/>
          <w:szCs w:val="22"/>
        </w:rPr>
        <w:t>.Hon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DB1338">
        <w:rPr>
          <w:rFonts w:asciiTheme="minorHAnsi" w:hAnsiTheme="minorHAnsi" w:cstheme="minorHAnsi"/>
          <w:sz w:val="22"/>
          <w:szCs w:val="22"/>
        </w:rPr>
        <w:t>n,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C.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u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b/>
          <w:sz w:val="22"/>
          <w:szCs w:val="22"/>
        </w:rPr>
        <w:t>C</w:t>
      </w:r>
      <w:r w:rsidRPr="00DB1338">
        <w:rPr>
          <w:rFonts w:asciiTheme="minorHAnsi" w:hAnsiTheme="minorHAnsi" w:cstheme="minorHAnsi"/>
          <w:b/>
          <w:spacing w:val="2"/>
          <w:sz w:val="22"/>
          <w:szCs w:val="22"/>
        </w:rPr>
        <w:t>.</w:t>
      </w:r>
      <w:r w:rsidRPr="00DB1338">
        <w:rPr>
          <w:rFonts w:asciiTheme="minorHAnsi" w:hAnsiTheme="minorHAnsi" w:cstheme="minorHAnsi"/>
          <w:b/>
          <w:sz w:val="22"/>
          <w:szCs w:val="22"/>
        </w:rPr>
        <w:t>A.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b/>
          <w:sz w:val="22"/>
          <w:szCs w:val="22"/>
        </w:rPr>
        <w:t>i</w:t>
      </w:r>
      <w:r w:rsidRPr="00DB133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z w:val="22"/>
          <w:szCs w:val="22"/>
        </w:rPr>
        <w:t>l</w:t>
      </w:r>
      <w:r w:rsidRPr="00DB133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DB1338">
        <w:rPr>
          <w:rFonts w:asciiTheme="minorHAnsi" w:hAnsiTheme="minorHAnsi" w:cstheme="minorHAnsi"/>
          <w:sz w:val="22"/>
          <w:szCs w:val="22"/>
        </w:rPr>
        <w:t>.R.Al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r, M.Y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maka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, N.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B1338">
        <w:rPr>
          <w:rFonts w:asciiTheme="minorHAnsi" w:hAnsiTheme="minorHAnsi" w:cstheme="minorHAnsi"/>
          <w:sz w:val="22"/>
          <w:szCs w:val="22"/>
        </w:rPr>
        <w:t>uj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 xml:space="preserve">i, </w:t>
      </w:r>
      <w:r w:rsidRPr="00DB133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K.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DB1338">
        <w:rPr>
          <w:rFonts w:asciiTheme="minorHAnsi" w:hAnsiTheme="minorHAnsi" w:cstheme="minorHAnsi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 xml:space="preserve">ki </w:t>
      </w:r>
      <w:r w:rsidRPr="00DB133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 xml:space="preserve">nd </w:t>
      </w:r>
      <w:r w:rsidRPr="00DB133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.G.M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Kinl</w:t>
      </w:r>
      <w:r w:rsidRPr="00DB133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y  200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DB1338">
        <w:rPr>
          <w:rFonts w:asciiTheme="minorHAnsi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D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v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lop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 xml:space="preserve">nts </w:t>
      </w:r>
      <w:r w:rsidRPr="00DB133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B1338">
        <w:rPr>
          <w:rFonts w:asciiTheme="minorHAnsi" w:hAnsiTheme="minorHAnsi" w:cstheme="minorHAnsi"/>
          <w:sz w:val="22"/>
          <w:szCs w:val="22"/>
        </w:rPr>
        <w:t>p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lkaline 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tur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ue stud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round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the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mba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s</w:t>
      </w:r>
      <w:r w:rsidRPr="00DB133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z w:val="22"/>
          <w:szCs w:val="22"/>
        </w:rPr>
        <w:t>Ophiol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te,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hAnsiTheme="minorHAnsi" w:cstheme="minorHAnsi"/>
          <w:sz w:val="22"/>
          <w:szCs w:val="22"/>
        </w:rPr>
        <w:t>i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hAnsiTheme="minorHAnsi" w:cstheme="minorHAnsi"/>
          <w:sz w:val="22"/>
          <w:szCs w:val="22"/>
        </w:rPr>
        <w:t>ipp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n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s.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i/>
          <w:sz w:val="22"/>
          <w:szCs w:val="22"/>
        </w:rPr>
        <w:t>Pro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z w:val="22"/>
          <w:szCs w:val="22"/>
        </w:rPr>
        <w:t>. ICE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DB1338">
        <w:rPr>
          <w:rFonts w:asciiTheme="minorHAnsi" w:hAnsiTheme="minorHAnsi" w:cstheme="minorHAnsi"/>
          <w:i/>
          <w:sz w:val="22"/>
          <w:szCs w:val="22"/>
        </w:rPr>
        <w:t>’09 Confer</w:t>
      </w:r>
      <w:r w:rsidRPr="00DB133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i/>
          <w:sz w:val="22"/>
          <w:szCs w:val="22"/>
        </w:rPr>
        <w:t>n</w:t>
      </w:r>
      <w:r w:rsidRPr="00DB133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B1338">
        <w:rPr>
          <w:rFonts w:asciiTheme="minorHAnsi" w:hAnsiTheme="minorHAnsi" w:cstheme="minorHAnsi"/>
          <w:i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>,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hAnsiTheme="minorHAnsi" w:cstheme="minorHAnsi"/>
          <w:sz w:val="22"/>
          <w:szCs w:val="22"/>
        </w:rPr>
        <w:t>v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hAnsiTheme="minorHAnsi" w:cstheme="minorHAnsi"/>
          <w:sz w:val="22"/>
          <w:szCs w:val="22"/>
        </w:rPr>
        <w:t xml:space="preserve">rpool, 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hAnsiTheme="minorHAnsi" w:cstheme="minorHAnsi"/>
          <w:sz w:val="22"/>
          <w:szCs w:val="22"/>
        </w:rPr>
        <w:t xml:space="preserve">K,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hAnsiTheme="minorHAnsi" w:cstheme="minorHAnsi"/>
          <w:sz w:val="22"/>
          <w:szCs w:val="22"/>
        </w:rPr>
        <w:t>tobe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hAnsiTheme="minorHAnsi" w:cstheme="minorHAnsi"/>
          <w:sz w:val="22"/>
          <w:szCs w:val="22"/>
        </w:rPr>
        <w:t>, 2</w:t>
      </w:r>
      <w:r w:rsidRPr="00DB1338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DB1338">
        <w:rPr>
          <w:rFonts w:asciiTheme="minorHAnsi" w:hAnsiTheme="minorHAnsi" w:cstheme="minorHAnsi"/>
          <w:sz w:val="22"/>
          <w:szCs w:val="22"/>
        </w:rPr>
        <w:t xml:space="preserve">09, ASME, 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B133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hAnsiTheme="minorHAnsi" w:cstheme="minorHAnsi"/>
          <w:sz w:val="22"/>
          <w:szCs w:val="22"/>
        </w:rPr>
        <w:t>shin</w:t>
      </w:r>
      <w:r w:rsidRPr="00DB133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hAnsiTheme="minorHAnsi" w:cstheme="minorHAnsi"/>
          <w:sz w:val="22"/>
          <w:szCs w:val="22"/>
        </w:rPr>
        <w:t>ton, U</w:t>
      </w:r>
      <w:r w:rsidRPr="00DB133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hAnsiTheme="minorHAnsi" w:cstheme="minorHAnsi"/>
          <w:sz w:val="22"/>
          <w:szCs w:val="22"/>
        </w:rPr>
        <w:t>A.</w:t>
      </w:r>
    </w:p>
    <w:p w14:paraId="5845D300" w14:textId="77777777" w:rsidR="002F318F" w:rsidRPr="00DB1338" w:rsidRDefault="00DB1338" w:rsidP="00DB1338">
      <w:pPr>
        <w:spacing w:before="7"/>
        <w:ind w:left="1180" w:right="78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cKi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ey,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amu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akahashi, 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i,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shi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2008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w 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y of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acti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- 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cement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leac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the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te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ioac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ositor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erials 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if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Ba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for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Wa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 Ma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ge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XXX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I.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07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49</w:t>
      </w:r>
      <w:r w:rsidRPr="00DB1338">
        <w:rPr>
          <w:rFonts w:asciiTheme="minorHAnsi" w:eastAsia="Cambria" w:hAnsiTheme="minorHAnsi" w:cstheme="minorHAnsi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09BC8497" w14:textId="77777777" w:rsidR="002F318F" w:rsidRPr="00DB1338" w:rsidRDefault="00DB1338" w:rsidP="00DB1338">
      <w:pPr>
        <w:spacing w:before="3"/>
        <w:ind w:left="1180" w:right="72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007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Ad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ic Roc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Witho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t 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lab: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acolod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ics,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Asia</w:t>
      </w:r>
      <w:r w:rsidRPr="00DB1338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ia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Socie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 Me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6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 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gk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).</w:t>
      </w:r>
    </w:p>
    <w:p w14:paraId="20374350" w14:textId="77777777" w:rsidR="002F318F" w:rsidRPr="00DB1338" w:rsidRDefault="00DB1338" w:rsidP="00DB1338">
      <w:pPr>
        <w:ind w:right="120"/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A.</w:t>
      </w:r>
      <w:r w:rsidRPr="00DB1338">
        <w:rPr>
          <w:rFonts w:asciiTheme="minorHAnsi" w:eastAsia="Cambria" w:hAnsiTheme="minorHAnsi" w:cstheme="minorHAnsi"/>
          <w:b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07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sotil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-type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stos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mal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ile</w:t>
      </w:r>
    </w:p>
    <w:p w14:paraId="031E1F38" w14:textId="77777777" w:rsidR="002F318F" w:rsidRPr="00DB1338" w:rsidRDefault="00DB1338" w:rsidP="00DB1338">
      <w:pPr>
        <w:spacing w:before="2"/>
        <w:ind w:left="1180" w:right="7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les: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acteri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bi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>X</w:t>
      </w:r>
      <w:r w:rsidRPr="00DB1338">
        <w:rPr>
          <w:rFonts w:asciiTheme="minorHAnsi" w:eastAsia="Cambria" w:hAnsiTheme="minorHAnsi" w:cstheme="minorHAnsi"/>
          <w:sz w:val="22"/>
          <w:szCs w:val="22"/>
        </w:rPr>
        <w:t>-Ray</w:t>
      </w:r>
    </w:p>
    <w:p w14:paraId="35A061F0" w14:textId="77777777" w:rsidR="002F318F" w:rsidRPr="00DB1338" w:rsidRDefault="00DB1338" w:rsidP="00DB1338">
      <w:pPr>
        <w:ind w:left="1180" w:right="1082"/>
        <w:jc w:val="both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34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Asia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ia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ogi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Socie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nu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gk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).</w:t>
      </w:r>
    </w:p>
    <w:p w14:paraId="64DA0FAD" w14:textId="77777777" w:rsidR="002F318F" w:rsidRPr="00DB1338" w:rsidRDefault="00DB1338" w:rsidP="00DB1338">
      <w:pPr>
        <w:spacing w:before="66"/>
        <w:ind w:left="840" w:right="81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lastRenderedPageBreak/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Afr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M.</w:t>
      </w: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uica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2007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hts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el 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ects 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 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 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 Socie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).</w:t>
      </w:r>
    </w:p>
    <w:p w14:paraId="1C984860" w14:textId="77777777" w:rsidR="002F318F" w:rsidRPr="00DB1338" w:rsidRDefault="00DB1338" w:rsidP="00DB1338">
      <w:pPr>
        <w:spacing w:before="3"/>
        <w:ind w:left="840" w:right="81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07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d-Bo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sland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 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osit: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en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u,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z w:val="22"/>
          <w:szCs w:val="22"/>
        </w:rPr>
        <w:t>Bang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).</w:t>
      </w:r>
    </w:p>
    <w:p w14:paraId="191D4D44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er, 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canic 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 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1429DAA2" w14:textId="77777777" w:rsidR="002F318F" w:rsidRPr="00DB1338" w:rsidRDefault="00DB1338" w:rsidP="00DB1338">
      <w:pPr>
        <w:spacing w:before="2"/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es: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cal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igins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Pote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lica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24B543C8" w14:textId="77777777" w:rsidR="002F318F" w:rsidRPr="00DB1338" w:rsidRDefault="00DB1338" w:rsidP="00DB1338">
      <w:pPr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 Socie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z w:val="22"/>
          <w:szCs w:val="22"/>
        </w:rPr>
        <w:t>Bang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).</w:t>
      </w:r>
    </w:p>
    <w:p w14:paraId="58F61BB5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b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2006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igh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K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ism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Postdat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-No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thern</w:t>
      </w:r>
    </w:p>
    <w:p w14:paraId="7491D69A" w14:textId="77777777" w:rsidR="002F318F" w:rsidRPr="00DB1338" w:rsidRDefault="00DB1338" w:rsidP="00DB1338">
      <w:pPr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-  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ne 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Belt</w:t>
      </w:r>
      <w:r w:rsidRPr="00DB1338">
        <w:rPr>
          <w:rFonts w:asciiTheme="minorHAnsi" w:eastAsia="Cambria" w:hAnsiTheme="minorHAnsi" w:cstheme="minorHAnsi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on.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ia  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19E2C8B6" w14:textId="77777777" w:rsidR="002F318F" w:rsidRPr="00DB1338" w:rsidRDefault="00DB1338" w:rsidP="00DB1338">
      <w:pPr>
        <w:spacing w:before="2"/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e).</w:t>
      </w:r>
    </w:p>
    <w:p w14:paraId="2C3A9DD9" w14:textId="77777777" w:rsidR="002F318F" w:rsidRPr="00DB1338" w:rsidRDefault="00DB1338" w:rsidP="00DB1338">
      <w:pPr>
        <w:spacing w:before="4"/>
        <w:ind w:left="840" w:right="80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06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blems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 Pla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ism: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hts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 </w:t>
      </w:r>
      <w:r w:rsidRPr="00DB1338">
        <w:rPr>
          <w:rFonts w:asciiTheme="minorHAnsi" w:eastAsia="Cambria" w:hAnsiTheme="minorHAnsi" w:cstheme="minorHAnsi"/>
          <w:sz w:val="22"/>
          <w:szCs w:val="22"/>
        </w:rPr>
        <w:t>Data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e).</w:t>
      </w:r>
    </w:p>
    <w:p w14:paraId="5FC65C5B" w14:textId="77777777" w:rsidR="002F318F" w:rsidRPr="00DB1338" w:rsidRDefault="00DB1338" w:rsidP="00DB1338">
      <w:pPr>
        <w:spacing w:before="3"/>
        <w:ind w:left="840" w:right="80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ction 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ubsu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imes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one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avit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es 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alamban,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u,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by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trical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mplic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 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ality 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  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il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ctu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es. 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sia 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e),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2004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7D1F6AF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b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b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unic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ello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  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2004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acolod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2CF1796F" w14:textId="77777777" w:rsidR="002F318F" w:rsidRPr="00DB1338" w:rsidRDefault="00DB1338" w:rsidP="00DB1338">
      <w:pPr>
        <w:spacing w:before="2"/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ics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lab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lback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mics: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mplic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Ad</w:t>
      </w:r>
      <w:r w:rsidRPr="00DB1338">
        <w:rPr>
          <w:rFonts w:asciiTheme="minorHAnsi" w:eastAsia="Cambria" w:hAnsiTheme="minorHAnsi" w:cstheme="minorHAnsi"/>
          <w:sz w:val="22"/>
          <w:szCs w:val="22"/>
        </w:rPr>
        <w:t>akite</w:t>
      </w:r>
    </w:p>
    <w:p w14:paraId="46CC5357" w14:textId="77777777" w:rsidR="002F318F" w:rsidRPr="00DB1338" w:rsidRDefault="00DB1338" w:rsidP="00DB1338">
      <w:pPr>
        <w:spacing w:before="3"/>
        <w:ind w:left="480" w:right="73" w:firstLine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Gen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cean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 Socie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e)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ng,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04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nvest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Pote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</w:p>
    <w:p w14:paraId="27A61D67" w14:textId="77777777" w:rsidR="002F318F" w:rsidRPr="00DB1338" w:rsidRDefault="00DB1338" w:rsidP="00DB1338">
      <w:pPr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su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ace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Poll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ila’s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Water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rv</w:t>
      </w:r>
      <w:r w:rsidRPr="00DB1338">
        <w:rPr>
          <w:rFonts w:asciiTheme="minorHAnsi" w:eastAsia="Cambria" w:hAnsiTheme="minorHAnsi" w:cstheme="minorHAnsi"/>
          <w:sz w:val="22"/>
          <w:szCs w:val="22"/>
        </w:rPr>
        <w:t>oir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Juxta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osed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ayat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2AC2C85E" w14:textId="77777777" w:rsidR="002F318F" w:rsidRPr="00DB1338" w:rsidRDefault="00DB1338" w:rsidP="00DB1338">
      <w:pPr>
        <w:spacing w:before="6"/>
        <w:ind w:left="480" w:right="80" w:firstLine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Open Du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 So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ty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e) 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alta,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2004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ontami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</w:p>
    <w:p w14:paraId="0D8D90B9" w14:textId="77777777" w:rsidR="002F318F" w:rsidRPr="00DB1338" w:rsidRDefault="00DB1338" w:rsidP="00DB1338">
      <w:pPr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ff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ectiven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ss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on: 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cal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</w:p>
    <w:p w14:paraId="0AF5C321" w14:textId="77777777" w:rsidR="002F318F" w:rsidRPr="00DB1338" w:rsidRDefault="00DB1338" w:rsidP="00DB1338">
      <w:pPr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Yo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gy</w:t>
      </w:r>
      <w:r w:rsidRPr="00DB1338">
        <w:rPr>
          <w:rFonts w:asciiTheme="minorHAnsi" w:eastAsia="Cambria" w:hAnsiTheme="minorHAnsi" w:cstheme="minorHAnsi"/>
          <w:sz w:val="22"/>
          <w:szCs w:val="22"/>
        </w:rPr>
        <w:t>aka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ta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a.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ual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</w:p>
    <w:p w14:paraId="114B8C21" w14:textId="77777777" w:rsidR="002F318F" w:rsidRPr="00DB1338" w:rsidRDefault="00DB1338" w:rsidP="00DB1338">
      <w:pPr>
        <w:spacing w:before="2"/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(S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e).</w:t>
      </w:r>
    </w:p>
    <w:p w14:paraId="1A4B77E0" w14:textId="77777777" w:rsidR="002F318F" w:rsidRPr="00DB1338" w:rsidRDefault="00DB1338" w:rsidP="00DB1338">
      <w:pPr>
        <w:spacing w:before="3"/>
        <w:ind w:left="840" w:right="80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nol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Retar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z w:val="22"/>
          <w:szCs w:val="22"/>
        </w:rPr>
        <w:t>illage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Poll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by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xtens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lay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>aye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xampl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e).</w:t>
      </w:r>
    </w:p>
    <w:p w14:paraId="5C429474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ng,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ale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cia,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G.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2003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1461C4F" w14:textId="77777777" w:rsidR="002F318F" w:rsidRPr="00DB1338" w:rsidRDefault="00DB1338" w:rsidP="00DB1338">
      <w:pPr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noto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ious 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as 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en 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</w:p>
    <w:p w14:paraId="79B8A0F8" w14:textId="77777777" w:rsidR="002F318F" w:rsidRPr="00DB1338" w:rsidRDefault="00DB1338" w:rsidP="00DB1338">
      <w:pPr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"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GS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-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GU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-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UG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nt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ssembly,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Nice,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il</w:t>
      </w:r>
    </w:p>
    <w:p w14:paraId="3B04329F" w14:textId="77777777" w:rsidR="002F318F" w:rsidRPr="00DB1338" w:rsidRDefault="00DB1338" w:rsidP="00DB1338">
      <w:pPr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3"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B16CBC4" w14:textId="77777777" w:rsidR="002F318F" w:rsidRPr="00DB1338" w:rsidRDefault="00DB1338" w:rsidP="00DB1338">
      <w:pPr>
        <w:spacing w:before="6"/>
        <w:ind w:left="840" w:right="77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aximo, 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el,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T.,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no,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z w:val="22"/>
          <w:szCs w:val="22"/>
        </w:rPr>
        <w:t>ig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- Nb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avas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 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: im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lica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 hi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ld 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th 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thern 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z w:val="22"/>
          <w:szCs w:val="22"/>
        </w:rPr>
        <w:t>c"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E</w:t>
      </w:r>
      <w:r w:rsidRPr="00DB1338">
        <w:rPr>
          <w:rFonts w:asciiTheme="minorHAnsi" w:eastAsia="Cambria" w:hAnsiTheme="minorHAnsi" w:cstheme="minorHAnsi"/>
          <w:sz w:val="22"/>
          <w:szCs w:val="22"/>
        </w:rPr>
        <w:t>GS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GU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UG Jo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ssemb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Nice, 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z w:val="22"/>
          <w:szCs w:val="22"/>
        </w:rPr>
        <w:t>”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2003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493D50D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od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el,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aximo,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2002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</w:p>
    <w:p w14:paraId="56612C10" w14:textId="77777777" w:rsidR="002F318F" w:rsidRPr="00DB1338" w:rsidRDefault="00DB1338" w:rsidP="00DB1338">
      <w:pPr>
        <w:spacing w:before="2"/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igin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cic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mes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acolod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es.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ican</w:t>
      </w:r>
    </w:p>
    <w:p w14:paraId="68E44192" w14:textId="77777777" w:rsidR="002F318F" w:rsidRPr="00DB1338" w:rsidRDefault="00DB1338" w:rsidP="00DB1338">
      <w:pPr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Geo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all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co,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200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</w:p>
    <w:p w14:paraId="17B45D20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ong,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2002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lop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7D655B5B" w14:textId="77777777" w:rsidR="002F318F" w:rsidRPr="00DB1338" w:rsidRDefault="00DB1338" w:rsidP="00DB1338">
      <w:pPr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mp: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Plas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ics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Waste?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346E9DE2" w14:textId="77777777" w:rsidR="002F318F" w:rsidRPr="00DB1338" w:rsidRDefault="00DB1338" w:rsidP="00DB1338">
      <w:pPr>
        <w:spacing w:before="2"/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2ABA944" w14:textId="77777777" w:rsidR="002F318F" w:rsidRPr="00DB1338" w:rsidRDefault="00DB1338" w:rsidP="00DB1338">
      <w:pPr>
        <w:spacing w:before="2"/>
        <w:ind w:left="840" w:right="78" w:hanging="360"/>
        <w:jc w:val="both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68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cia,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ales,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malin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er,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2002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hane 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Pote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</w:p>
    <w:p w14:paraId="5E895817" w14:textId="77777777" w:rsidR="002F318F" w:rsidRPr="00DB1338" w:rsidRDefault="00DB1338" w:rsidP="00DB1338">
      <w:pPr>
        <w:spacing w:before="62"/>
        <w:ind w:left="840" w:right="83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lastRenderedPageBreak/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as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Open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mp: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arison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ills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</w:p>
    <w:p w14:paraId="560541A5" w14:textId="77777777" w:rsidR="002F318F" w:rsidRPr="00DB1338" w:rsidRDefault="00DB1338" w:rsidP="00DB1338">
      <w:pPr>
        <w:ind w:left="840" w:right="3749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es.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2002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2B4483C" w14:textId="77777777" w:rsidR="002F318F" w:rsidRPr="00DB1338" w:rsidRDefault="00DB1338" w:rsidP="00DB1338">
      <w:pPr>
        <w:ind w:left="442" w:right="8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b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Ple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stoc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ne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ism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lica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ions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oblem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943F1D9" w14:textId="77777777" w:rsidR="002F318F" w:rsidRPr="00DB1338" w:rsidRDefault="00DB1338" w:rsidP="00DB1338">
      <w:pPr>
        <w:spacing w:before="2"/>
        <w:ind w:left="840" w:right="369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</w:p>
    <w:p w14:paraId="3EA1F9AF" w14:textId="77777777" w:rsidR="002F318F" w:rsidRPr="00DB1338" w:rsidRDefault="00DB1338" w:rsidP="00DB1338">
      <w:pPr>
        <w:spacing w:before="3"/>
        <w:ind w:left="840" w:right="83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aytay,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: is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oblems.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17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0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 NI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</w:p>
    <w:p w14:paraId="66F47F1F" w14:textId="77777777" w:rsidR="002F318F" w:rsidRPr="00DB1338" w:rsidRDefault="00DB1338" w:rsidP="00DB1338">
      <w:pPr>
        <w:ind w:left="442" w:right="8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01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ake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emi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lands.</w:t>
      </w:r>
    </w:p>
    <w:p w14:paraId="4CBDAC37" w14:textId="77777777" w:rsidR="002F318F" w:rsidRPr="00DB1338" w:rsidRDefault="00DB1338" w:rsidP="00DB1338">
      <w:pPr>
        <w:spacing w:before="2"/>
        <w:ind w:left="840" w:right="584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ua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DB1338">
        <w:rPr>
          <w:rFonts w:asciiTheme="minorHAnsi" w:eastAsia="Cambria" w:hAnsiTheme="minorHAnsi" w:cstheme="minorHAnsi"/>
          <w:sz w:val="22"/>
          <w:szCs w:val="22"/>
        </w:rPr>
        <w:t>1</w:t>
      </w:r>
    </w:p>
    <w:p w14:paraId="23849FA9" w14:textId="77777777" w:rsidR="002F318F" w:rsidRPr="00DB1338" w:rsidRDefault="00DB1338" w:rsidP="00DB1338">
      <w:pPr>
        <w:spacing w:before="3"/>
        <w:ind w:left="840" w:right="77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MF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nvest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-li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GS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1</w:t>
      </w:r>
    </w:p>
    <w:p w14:paraId="31EDDC87" w14:textId="77777777" w:rsidR="002F318F" w:rsidRPr="00DB1338" w:rsidRDefault="00DB1338" w:rsidP="00DB1338">
      <w:pPr>
        <w:ind w:left="442" w:right="8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b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ific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ects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solid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</w:p>
    <w:p w14:paraId="0D32017C" w14:textId="77777777" w:rsidR="002F318F" w:rsidRPr="00DB1338" w:rsidRDefault="00DB1338" w:rsidP="00DB1338">
      <w:pPr>
        <w:spacing w:before="2"/>
        <w:ind w:left="840" w:right="14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ila: the 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lect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DB1338">
        <w:rPr>
          <w:rFonts w:asciiTheme="minorHAnsi" w:eastAsia="Cambria" w:hAnsiTheme="minorHAnsi" w:cstheme="minorHAnsi"/>
          <w:sz w:val="22"/>
          <w:szCs w:val="22"/>
        </w:rPr>
        <w:t>aramet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GS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ual</w:t>
      </w:r>
      <w:r w:rsidRPr="00DB1338">
        <w:rPr>
          <w:rFonts w:asciiTheme="minorHAnsi" w:eastAsia="Cambria" w:hAnsiTheme="minorHAnsi" w:cstheme="minorHAnsi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DB1338">
        <w:rPr>
          <w:rFonts w:asciiTheme="minorHAnsi" w:eastAsia="Cambria" w:hAnsiTheme="minorHAnsi" w:cstheme="minorHAnsi"/>
          <w:sz w:val="22"/>
          <w:szCs w:val="22"/>
        </w:rPr>
        <w:t>1</w:t>
      </w:r>
    </w:p>
    <w:p w14:paraId="526FAEBD" w14:textId="77777777" w:rsidR="002F318F" w:rsidRPr="00DB1338" w:rsidRDefault="00DB1338" w:rsidP="00DB1338">
      <w:pPr>
        <w:ind w:left="442" w:right="8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J.,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2001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oes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ck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th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z w:val="22"/>
          <w:szCs w:val="22"/>
        </w:rPr>
        <w:t>c.</w:t>
      </w:r>
    </w:p>
    <w:p w14:paraId="218F6772" w14:textId="77777777" w:rsidR="002F318F" w:rsidRPr="00DB1338" w:rsidRDefault="00DB1338" w:rsidP="00DB1338">
      <w:pPr>
        <w:ind w:left="840" w:right="14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ican 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cisc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58051A4" w14:textId="77777777" w:rsidR="002F318F" w:rsidRPr="00DB1338" w:rsidRDefault="00DB1338" w:rsidP="00DB1338">
      <w:pPr>
        <w:ind w:left="840" w:right="81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cton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labo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ry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 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slab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melti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othesis.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mpos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um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cton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cs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alan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6C8B028" w14:textId="77777777" w:rsidR="002F318F" w:rsidRPr="00DB1338" w:rsidRDefault="00DB1338" w:rsidP="00DB1338">
      <w:pPr>
        <w:ind w:left="840" w:right="160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ute of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 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nces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ege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ce.</w:t>
      </w:r>
    </w:p>
    <w:p w14:paraId="0C1AD57C" w14:textId="77777777" w:rsidR="002F318F" w:rsidRPr="00DB1338" w:rsidRDefault="00DB1338" w:rsidP="00DB1338">
      <w:pPr>
        <w:ind w:left="439" w:right="7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untai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</w:p>
    <w:p w14:paraId="7C7CBFB3" w14:textId="77777777" w:rsidR="002F318F" w:rsidRPr="00DB1338" w:rsidRDefault="00DB1338" w:rsidP="00DB1338">
      <w:pPr>
        <w:ind w:left="840" w:right="2299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ountai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alamba,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>ag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8D32512" w14:textId="77777777" w:rsidR="002F318F" w:rsidRPr="00DB1338" w:rsidRDefault="00DB1338" w:rsidP="00DB1338">
      <w:pPr>
        <w:ind w:left="439" w:right="7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er,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J.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-strength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element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FSE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374204DF" w14:textId="77777777" w:rsidR="002F318F" w:rsidRPr="00DB1338" w:rsidRDefault="00DB1338" w:rsidP="00DB1338">
      <w:pPr>
        <w:spacing w:before="2"/>
        <w:ind w:left="840" w:right="8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letion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arc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mas: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sig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ts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om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element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s.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</w:t>
      </w:r>
    </w:p>
    <w:p w14:paraId="7AC1B6F9" w14:textId="77777777" w:rsidR="002F318F" w:rsidRPr="00DB1338" w:rsidRDefault="00DB1338" w:rsidP="00DB1338">
      <w:pPr>
        <w:ind w:left="840" w:right="3442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 Sy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74957819" w14:textId="77777777" w:rsidR="002F318F" w:rsidRPr="00DB1338" w:rsidRDefault="00DB1338" w:rsidP="00DB1338">
      <w:pPr>
        <w:ind w:left="439" w:right="8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er,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M.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ira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ow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p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are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oots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</w:p>
    <w:p w14:paraId="252D4AD9" w14:textId="77777777" w:rsidR="002F318F" w:rsidRPr="00DB1338" w:rsidRDefault="00DB1338" w:rsidP="00DB1338">
      <w:pPr>
        <w:ind w:left="840" w:right="598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 v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lcanoes?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GS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 Sy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559D32BC" w14:textId="77777777" w:rsidR="002F318F" w:rsidRPr="00DB1338" w:rsidRDefault="00DB1338" w:rsidP="00DB1338">
      <w:pPr>
        <w:spacing w:before="6"/>
        <w:ind w:left="840" w:right="79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M.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1999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ble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ur</w:t>
      </w:r>
      <w:r w:rsidRPr="00DB1338">
        <w:rPr>
          <w:rFonts w:asciiTheme="minorHAnsi" w:eastAsia="Cambria" w:hAnsiTheme="minorHAnsi" w:cstheme="minorHAnsi"/>
          <w:sz w:val="22"/>
          <w:szCs w:val="22"/>
        </w:rPr>
        <w:t>ces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>ag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era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ics?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ute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position w:val="6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8"/>
          <w:position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, 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1999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AB03037" w14:textId="77777777" w:rsidR="002F318F" w:rsidRPr="00DB1338" w:rsidRDefault="00DB1338" w:rsidP="00DB1338">
      <w:pPr>
        <w:ind w:left="442" w:right="7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Go,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lemen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e,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1999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sotil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-type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os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24366042" w14:textId="77777777" w:rsidR="002F318F" w:rsidRPr="00DB1338" w:rsidRDefault="00DB1338" w:rsidP="00DB1338">
      <w:pPr>
        <w:spacing w:before="6"/>
        <w:ind w:left="840" w:right="7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 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sam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les: 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aracte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using co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bi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ed mic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y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>x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y metho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s.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ute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position w:val="6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8"/>
          <w:position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osiu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, 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1999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517993E" w14:textId="77777777" w:rsidR="002F318F" w:rsidRPr="00DB1338" w:rsidRDefault="00DB1338" w:rsidP="00DB1338">
      <w:pPr>
        <w:ind w:left="442" w:right="7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998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z w:val="22"/>
          <w:szCs w:val="22"/>
        </w:rPr>
        <w:t>c: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nv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055ED47E" w14:textId="77777777" w:rsidR="002F318F" w:rsidRPr="00DB1338" w:rsidRDefault="00DB1338" w:rsidP="00DB1338">
      <w:pPr>
        <w:spacing w:before="6"/>
        <w:ind w:left="840" w:right="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stract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Jolla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z w:val="22"/>
          <w:szCs w:val="22"/>
        </w:rPr>
        <w:t>une 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998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20A87A5" w14:textId="77777777" w:rsidR="002F318F" w:rsidRPr="00DB1338" w:rsidRDefault="00DB1338" w:rsidP="00DB1338">
      <w:pPr>
        <w:ind w:left="442" w:right="8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Besan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.M.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MF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Negish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&amp;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Puno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bayan,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9027C51" w14:textId="77777777" w:rsidR="002F318F" w:rsidRPr="00DB1338" w:rsidRDefault="00DB1338" w:rsidP="00DB1338">
      <w:pPr>
        <w:ind w:left="840" w:right="8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tle 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 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: 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constrai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om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smic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nuatio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ican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sical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all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199</w:t>
      </w:r>
      <w:r w:rsidRPr="00DB1338">
        <w:rPr>
          <w:rFonts w:asciiTheme="minorHAnsi" w:eastAsia="Cambria" w:hAnsiTheme="minorHAnsi" w:cstheme="minorHAnsi"/>
          <w:sz w:val="22"/>
          <w:szCs w:val="22"/>
        </w:rPr>
        <w:t>8</w:t>
      </w:r>
    </w:p>
    <w:p w14:paraId="3F67EBD1" w14:textId="77777777" w:rsidR="002F318F" w:rsidRPr="00DB1338" w:rsidRDefault="00DB1338" w:rsidP="00DB1338">
      <w:pPr>
        <w:ind w:left="840" w:right="531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co.</w:t>
      </w:r>
    </w:p>
    <w:p w14:paraId="10CE9A34" w14:textId="77777777" w:rsidR="002F318F" w:rsidRPr="00DB1338" w:rsidRDefault="00DB1338" w:rsidP="00DB1338">
      <w:pPr>
        <w:spacing w:before="3"/>
        <w:ind w:left="840" w:right="81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Besan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MF</w:t>
      </w:r>
      <w:r w:rsidRPr="00DB1338">
        <w:rPr>
          <w:rFonts w:asciiTheme="minorHAnsi" w:eastAsia="Cambria" w:hAnsiTheme="minorHAnsi" w:cstheme="minorHAnsi"/>
          <w:sz w:val="22"/>
          <w:szCs w:val="22"/>
        </w:rPr>
        <w:t>J,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egishi,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Punongb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 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1998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tle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slab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ela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 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smic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ty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sis.</w:t>
      </w:r>
    </w:p>
    <w:p w14:paraId="60FE783B" w14:textId="77777777" w:rsidR="002F318F" w:rsidRPr="00DB1338" w:rsidRDefault="00DB1338" w:rsidP="00DB1338">
      <w:pPr>
        <w:ind w:left="840" w:right="129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ican 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199</w:t>
      </w:r>
      <w:r w:rsidRPr="00DB1338">
        <w:rPr>
          <w:rFonts w:asciiTheme="minorHAnsi" w:eastAsia="Cambria" w:hAnsiTheme="minorHAnsi" w:cstheme="minorHAnsi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cisco.</w:t>
      </w:r>
    </w:p>
    <w:p w14:paraId="1D576A3E" w14:textId="77777777" w:rsidR="002F318F" w:rsidRPr="00DB1338" w:rsidRDefault="00DB1338" w:rsidP="00DB1338">
      <w:pPr>
        <w:spacing w:before="3"/>
        <w:ind w:left="840" w:right="79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J.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1997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es: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 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lab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r stu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dy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 ma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mat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cling,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arc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back at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u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le con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late 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nvit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tract 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erials 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cli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3D939B33" w14:textId="77777777" w:rsidR="002F318F" w:rsidRPr="00DB1338" w:rsidRDefault="00DB1338" w:rsidP="00DB1338">
      <w:pPr>
        <w:spacing w:before="3"/>
        <w:ind w:left="840" w:right="79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Pla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aries. 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erence 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Puerto 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Az</w:t>
      </w:r>
      <w:r w:rsidRPr="00DB1338">
        <w:rPr>
          <w:rFonts w:asciiTheme="minorHAnsi" w:eastAsia="Cambria" w:hAnsiTheme="minorHAnsi" w:cstheme="minorHAnsi"/>
          <w:sz w:val="22"/>
          <w:szCs w:val="22"/>
        </w:rPr>
        <w:t>ul, 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2B5C2BA" w14:textId="77777777" w:rsidR="002F318F" w:rsidRPr="00DB1338" w:rsidRDefault="00DB1338" w:rsidP="00DB1338">
      <w:pPr>
        <w:spacing w:before="1"/>
        <w:ind w:left="840" w:right="78" w:hanging="360"/>
        <w:jc w:val="both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68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M..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alleman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sthe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elamin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of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ydr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lithos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ur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arc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melts.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nvit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71FC332F" w14:textId="77777777" w:rsidR="002F318F" w:rsidRPr="00DB1338" w:rsidRDefault="00DB1338" w:rsidP="00DB1338">
      <w:pPr>
        <w:spacing w:before="62"/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lastRenderedPageBreak/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stract 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:  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cling  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 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Pla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aries</w:t>
      </w:r>
    </w:p>
    <w:p w14:paraId="73447534" w14:textId="77777777" w:rsidR="002F318F" w:rsidRPr="00DB1338" w:rsidRDefault="00DB1338" w:rsidP="00DB1338">
      <w:pPr>
        <w:spacing w:before="3"/>
        <w:ind w:left="820" w:right="79" w:firstLine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 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to 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ul,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1997.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el,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o,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lonso,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elo,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245131B8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Umbal,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1993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im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-constrai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all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199</w:t>
      </w:r>
      <w:r w:rsidRPr="00DB1338">
        <w:rPr>
          <w:rFonts w:asciiTheme="minorHAnsi" w:eastAsia="Cambria" w:hAnsiTheme="minorHAnsi" w:cstheme="minorHAnsi"/>
          <w:sz w:val="22"/>
          <w:szCs w:val="22"/>
        </w:rPr>
        <w:t>1</w:t>
      </w:r>
    </w:p>
    <w:p w14:paraId="59ED33FD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tubo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ion: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evi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mat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on. 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OS: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ican</w:t>
      </w:r>
    </w:p>
    <w:p w14:paraId="7BF04A12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Geo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74:671.</w:t>
      </w:r>
    </w:p>
    <w:p w14:paraId="4C569A96" w14:textId="77777777" w:rsidR="002F318F" w:rsidRPr="00DB1338" w:rsidRDefault="00DB1338" w:rsidP="00DB1338">
      <w:pPr>
        <w:ind w:left="1180" w:right="78" w:hanging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M.F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J.,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Cr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illo,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Defan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1992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tle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ertil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ty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action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th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</w:p>
    <w:p w14:paraId="317544AF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Bicol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s: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lica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letion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obl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m.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</w:p>
    <w:p w14:paraId="7AD8BF65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73:342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8336D04" w14:textId="77777777" w:rsidR="002F318F" w:rsidRPr="00DB1338" w:rsidRDefault="00DB1338" w:rsidP="00DB1338">
      <w:pPr>
        <w:ind w:left="1180" w:right="73" w:hanging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b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occ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cop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osit: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en 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 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 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</w:p>
    <w:p w14:paraId="17EA1EE1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cono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ic 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oint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l,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a.</w:t>
      </w:r>
    </w:p>
    <w:p w14:paraId="0BAF4AD9" w14:textId="77777777" w:rsidR="002F318F" w:rsidRPr="00DB1338" w:rsidRDefault="00DB1338" w:rsidP="00DB1338">
      <w:pPr>
        <w:spacing w:before="3"/>
        <w:ind w:left="1180" w:right="77" w:hanging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M.F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J.,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990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hiolit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on, 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es: 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stri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-slip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laceme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-arc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hiolite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arly</w:t>
      </w:r>
    </w:p>
    <w:p w14:paraId="5ED727A5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ioce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OS: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ican 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71: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648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F18C359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40B2870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6B1B3B4F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EBF31D3" w14:textId="77777777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ook I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ional</w:t>
      </w:r>
    </w:p>
    <w:p w14:paraId="57E72353" w14:textId="77777777" w:rsidR="002F318F" w:rsidRPr="00DB1338" w:rsidRDefault="002F318F" w:rsidP="00DB133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942FF6B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7A4D84A8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AE72A9A" w14:textId="77777777" w:rsidR="002F318F" w:rsidRPr="00DB1338" w:rsidRDefault="00DB1338" w:rsidP="00DB1338">
      <w:pPr>
        <w:ind w:left="1180" w:right="75" w:hanging="72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pict w14:anchorId="0E921A59">
          <v:group id="_x0000_s1042" style="position:absolute;left:0;text-align:left;margin-left:243.3pt;margin-top:12.5pt;width:2.5pt;height:0;z-index:-251662848;mso-position-horizontal-relative:page" coordorigin="4866,250" coordsize="50,0">
            <v:shape id="_x0000_s1043" style="position:absolute;left:4866;top:250;width:50;height:0" coordorigin="4866,250" coordsize="50,0" path="m4866,250r50,e" filled="f" strokeweight=".82pt">
              <v:path arrowok="t"/>
            </v:shape>
            <w10:wrap anchorx="page"/>
          </v:group>
        </w:pic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W.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Namiki,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2010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ues of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alterat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by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aline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er: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biga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ld area,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eosc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N1</w:t>
      </w:r>
      <w:r w:rsidRPr="00DB1338">
        <w:rPr>
          <w:rFonts w:asciiTheme="minorHAnsi" w:eastAsia="Cambria" w:hAnsiTheme="minorHAnsi" w:cstheme="minorHAnsi"/>
          <w:i/>
          <w:spacing w:val="5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-0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, Be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dr</w:t>
      </w:r>
      <w:r w:rsidRPr="00DB1338">
        <w:rPr>
          <w:rFonts w:asciiTheme="minorHAnsi" w:eastAsia="Cambria" w:hAnsiTheme="minorHAnsi" w:cstheme="minorHAnsi"/>
          <w:sz w:val="22"/>
          <w:szCs w:val="22"/>
        </w:rPr>
        <w:t>ock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uens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erland</w:t>
      </w:r>
    </w:p>
    <w:p w14:paraId="615A1C4D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pict w14:anchorId="160973A5">
          <v:group id="_x0000_s1040" style="position:absolute;left:0;text-align:left;margin-left:334.15pt;margin-top:12.45pt;width:2.5pt;height:0;z-index:-251661824;mso-position-horizontal-relative:page" coordorigin="6683,249" coordsize="50,0">
            <v:shape id="_x0000_s1041" style="position:absolute;left:6683;top:249;width:50;height:0" coordorigin="6683,249" coordsize="50,0" path="m6683,249r50,e" filled="f" strokeweight=".82pt">
              <v:path arrowok="t"/>
            </v:shape>
            <w10:wrap anchorx="page"/>
          </v:group>
        </w:pic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W.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R.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as,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cKi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8FCA551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Namiki,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amu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a,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ue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6F5EEB1E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alterat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by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line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er: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esults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FY’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</w:p>
    <w:p w14:paraId="276EBDCF" w14:textId="77777777" w:rsidR="002F318F" w:rsidRPr="00DB1338" w:rsidRDefault="00DB1338" w:rsidP="00DB1338">
      <w:pPr>
        <w:spacing w:before="2"/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es, 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k  </w:t>
      </w:r>
      <w:r w:rsidRPr="00DB1338">
        <w:rPr>
          <w:rFonts w:asciiTheme="minorHAnsi" w:eastAsia="Cambria" w:hAnsiTheme="minorHAnsi" w:cstheme="minorHAnsi"/>
          <w:i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eosc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es  </w:t>
      </w:r>
      <w:r w:rsidRPr="00DB1338">
        <w:rPr>
          <w:rFonts w:asciiTheme="minorHAnsi" w:eastAsia="Cambria" w:hAnsiTheme="minorHAnsi" w:cstheme="minorHAnsi"/>
          <w:i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l  </w:t>
      </w:r>
      <w:r w:rsidRPr="00DB1338">
        <w:rPr>
          <w:rFonts w:asciiTheme="minorHAnsi" w:eastAsia="Cambria" w:hAnsiTheme="minorHAnsi" w:cstheme="minorHAnsi"/>
          <w:i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rt  </w:t>
      </w:r>
      <w:r w:rsidRPr="00DB1338">
        <w:rPr>
          <w:rFonts w:asciiTheme="minorHAnsi" w:eastAsia="Cambria" w:hAnsiTheme="minorHAnsi" w:cstheme="minorHAnsi"/>
          <w:i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i/>
          <w:spacing w:val="4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01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dr</w:t>
      </w:r>
      <w:r w:rsidRPr="00DB1338">
        <w:rPr>
          <w:rFonts w:asciiTheme="minorHAnsi" w:eastAsia="Cambria" w:hAnsiTheme="minorHAnsi" w:cstheme="minorHAnsi"/>
          <w:sz w:val="22"/>
          <w:szCs w:val="22"/>
        </w:rPr>
        <w:t>ock</w:t>
      </w:r>
    </w:p>
    <w:p w14:paraId="5E7474DB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uens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erland</w:t>
      </w:r>
    </w:p>
    <w:p w14:paraId="34B3DA6A" w14:textId="77777777" w:rsidR="002F318F" w:rsidRPr="00DB1338" w:rsidRDefault="002F318F" w:rsidP="00DB133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2CEDAB6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4A97FE4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759C0665" w14:textId="77777777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bs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ac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ed f</w:t>
      </w:r>
      <w:r w:rsidRPr="00DB1338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 xml:space="preserve"> 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eview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for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 conf</w:t>
      </w:r>
      <w:r w:rsidRPr="00DB1338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ce</w:t>
      </w:r>
    </w:p>
    <w:p w14:paraId="7DAE5636" w14:textId="77777777" w:rsidR="002F318F" w:rsidRPr="00DB1338" w:rsidRDefault="002F318F" w:rsidP="00DB133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42E49D5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ED33FBB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2940AA1F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akati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ip</w:t>
      </w:r>
      <w:r w:rsidRPr="00DB1338">
        <w:rPr>
          <w:rFonts w:asciiTheme="minorHAnsi" w:eastAsia="Cambria" w:hAnsiTheme="minorHAnsi" w:cstheme="minorHAnsi"/>
          <w:sz w:val="22"/>
          <w:szCs w:val="22"/>
        </w:rPr>
        <w:t>eline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ak,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es.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-O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na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ty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30CB4227" w14:textId="77777777" w:rsidR="002F318F" w:rsidRPr="00DB1338" w:rsidRDefault="00DB1338" w:rsidP="00DB1338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une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alia</w:t>
      </w:r>
    </w:p>
    <w:p w14:paraId="00B59250" w14:textId="77777777" w:rsidR="002F318F" w:rsidRPr="00DB1338" w:rsidRDefault="00DB1338" w:rsidP="00DB1338">
      <w:pPr>
        <w:tabs>
          <w:tab w:val="left" w:pos="820"/>
        </w:tabs>
        <w:spacing w:before="3"/>
        <w:ind w:left="820" w:right="80" w:hanging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color w:val="212121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color w:val="212121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Ep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mal G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ld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explo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n Bat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ngas,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color w:val="212121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es: X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D and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TI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color w:val="212121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ali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ion of 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-ob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color w:val="212121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alterat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color w:val="212121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color w:val="212121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min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gy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color w:val="212121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000000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-O</w:t>
      </w:r>
      <w:r w:rsidRPr="00DB1338">
        <w:rPr>
          <w:rFonts w:asciiTheme="minorHAnsi" w:eastAsia="Cambria" w:hAnsiTheme="minorHAnsi" w:cstheme="minorHAnsi"/>
          <w:color w:val="000000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 xml:space="preserve">na </w:t>
      </w:r>
      <w:r w:rsidRPr="00DB1338">
        <w:rPr>
          <w:rFonts w:asciiTheme="minorHAnsi" w:eastAsia="Cambri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color w:val="000000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 xml:space="preserve">nce </w:t>
      </w:r>
      <w:r w:rsidRPr="00DB1338">
        <w:rPr>
          <w:rFonts w:asciiTheme="minorHAnsi" w:eastAsia="Cambri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oc</w:t>
      </w:r>
      <w:r w:rsidRPr="00DB1338">
        <w:rPr>
          <w:rFonts w:asciiTheme="minorHAnsi" w:eastAsia="Cambria" w:hAnsiTheme="minorHAnsi" w:cstheme="minorHAnsi"/>
          <w:color w:val="000000"/>
          <w:spacing w:val="-2"/>
          <w:sz w:val="22"/>
          <w:szCs w:val="22"/>
        </w:rPr>
        <w:t>ie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 xml:space="preserve">ty </w:t>
      </w:r>
      <w:r w:rsidRPr="00DB1338">
        <w:rPr>
          <w:rFonts w:asciiTheme="minorHAnsi" w:eastAsia="Cambri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color w:val="000000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color w:val="000000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)</w:t>
      </w:r>
    </w:p>
    <w:p w14:paraId="50BAA6C2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ng. 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une 24-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alia</w:t>
      </w:r>
    </w:p>
    <w:p w14:paraId="239C33F3" w14:textId="77777777" w:rsidR="002F318F" w:rsidRPr="00DB1338" w:rsidRDefault="00DB1338" w:rsidP="00DB1338">
      <w:pPr>
        <w:tabs>
          <w:tab w:val="left" w:pos="820"/>
        </w:tabs>
        <w:ind w:left="820" w:right="81" w:hanging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ha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acteri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color w:val="212121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color w:val="212121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alterat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color w:val="212121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min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212121"/>
          <w:spacing w:val="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color w:val="212121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color w:val="212121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pacing w:val="3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oten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color w:val="212121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Po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yr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color w:val="212121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color w:val="212121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osit by </w:t>
      </w:r>
      <w:r w:rsidRPr="00DB1338">
        <w:rPr>
          <w:rFonts w:asciiTheme="minorHAnsi" w:eastAsia="Cambria" w:hAnsiTheme="minorHAnsi" w:cstheme="minorHAnsi"/>
          <w:color w:val="212121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X-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ay </w:t>
      </w:r>
      <w:r w:rsidRPr="00DB1338">
        <w:rPr>
          <w:rFonts w:asciiTheme="minorHAnsi" w:eastAsia="Cambria" w:hAnsiTheme="minorHAnsi" w:cstheme="minorHAnsi"/>
          <w:color w:val="212121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Di</w:t>
      </w:r>
      <w:r w:rsidRPr="00DB1338">
        <w:rPr>
          <w:rFonts w:asciiTheme="minorHAnsi" w:eastAsia="Cambria" w:hAnsiTheme="minorHAnsi" w:cstheme="minorHAnsi"/>
          <w:color w:val="212121"/>
          <w:spacing w:val="2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action  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color w:val="212121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pacing w:val="2"/>
          <w:sz w:val="22"/>
          <w:szCs w:val="22"/>
        </w:rPr>
        <w:t>X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ay </w:t>
      </w:r>
      <w:r w:rsidRPr="00DB1338">
        <w:rPr>
          <w:rFonts w:asciiTheme="minorHAnsi" w:eastAsia="Cambria" w:hAnsiTheme="minorHAnsi" w:cstheme="minorHAnsi"/>
          <w:color w:val="212121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lu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esc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nce </w:t>
      </w:r>
      <w:r w:rsidRPr="00DB1338">
        <w:rPr>
          <w:rFonts w:asciiTheme="minorHAnsi" w:eastAsia="Cambria" w:hAnsiTheme="minorHAnsi" w:cstheme="minorHAnsi"/>
          <w:color w:val="212121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iq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ues: </w:t>
      </w:r>
      <w:r w:rsidRPr="00DB1338">
        <w:rPr>
          <w:rFonts w:asciiTheme="minorHAnsi" w:eastAsia="Cambria" w:hAnsiTheme="minorHAnsi" w:cstheme="minorHAnsi"/>
          <w:color w:val="212121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igao </w:t>
      </w:r>
      <w:r w:rsidRPr="00DB1338">
        <w:rPr>
          <w:rFonts w:asciiTheme="minorHAnsi" w:eastAsia="Cambria" w:hAnsiTheme="minorHAnsi" w:cstheme="minorHAnsi"/>
          <w:color w:val="212121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 xml:space="preserve">el </w:t>
      </w:r>
      <w:r w:rsidRPr="00DB1338">
        <w:rPr>
          <w:rFonts w:asciiTheme="minorHAnsi" w:eastAsia="Cambria" w:hAnsiTheme="minorHAnsi" w:cstheme="minorHAnsi"/>
          <w:color w:val="212121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,</w:t>
      </w:r>
    </w:p>
    <w:p w14:paraId="3A81BD8E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color w:val="212121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color w:val="212121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color w:val="212121"/>
          <w:sz w:val="22"/>
          <w:szCs w:val="22"/>
        </w:rPr>
        <w:t>es.</w:t>
      </w:r>
      <w:r w:rsidRPr="00DB1338">
        <w:rPr>
          <w:rFonts w:asciiTheme="minorHAnsi" w:eastAsia="Cambria" w:hAnsiTheme="minorHAnsi" w:cstheme="minorHAnsi"/>
          <w:color w:val="212121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000000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color w:val="000000"/>
          <w:spacing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-O</w:t>
      </w:r>
      <w:r w:rsidRPr="00DB1338">
        <w:rPr>
          <w:rFonts w:asciiTheme="minorHAnsi" w:eastAsia="Cambria" w:hAnsiTheme="minorHAnsi" w:cstheme="minorHAnsi"/>
          <w:color w:val="000000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000000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nce</w:t>
      </w:r>
      <w:r w:rsidRPr="00DB1338">
        <w:rPr>
          <w:rFonts w:asciiTheme="minorHAnsi" w:eastAsia="Cambri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color w:val="000000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color w:val="000000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)</w:t>
      </w:r>
      <w:r w:rsidRPr="00DB1338">
        <w:rPr>
          <w:rFonts w:asciiTheme="minorHAnsi" w:eastAsia="Cambri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color w:val="000000"/>
          <w:spacing w:val="-1"/>
          <w:sz w:val="22"/>
          <w:szCs w:val="22"/>
        </w:rPr>
        <w:t>01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000000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ual</w:t>
      </w:r>
      <w:r w:rsidRPr="00DB1338">
        <w:rPr>
          <w:rFonts w:asciiTheme="minorHAnsi" w:eastAsia="Cambri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color w:val="000000"/>
          <w:spacing w:val="5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color w:val="000000"/>
          <w:sz w:val="22"/>
          <w:szCs w:val="22"/>
        </w:rPr>
        <w:t>June</w:t>
      </w:r>
    </w:p>
    <w:p w14:paraId="1E51C6FB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24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alia</w:t>
      </w:r>
    </w:p>
    <w:p w14:paraId="424B4F38" w14:textId="77777777" w:rsidR="002F318F" w:rsidRPr="00DB1338" w:rsidRDefault="00DB1338" w:rsidP="00DB1338">
      <w:pPr>
        <w:tabs>
          <w:tab w:val="left" w:pos="820"/>
        </w:tabs>
        <w:ind w:left="820" w:right="78" w:hanging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lement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lity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thering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Ophiolit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s: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elim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om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es.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-O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na 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)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3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ual</w:t>
      </w:r>
    </w:p>
    <w:p w14:paraId="5E2AEE7C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z w:val="22"/>
          <w:szCs w:val="22"/>
        </w:rPr>
        <w:t>une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13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alia</w:t>
      </w:r>
    </w:p>
    <w:p w14:paraId="300BEE67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als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boun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if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erent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hases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el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laterit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s.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-O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</w:t>
      </w:r>
    </w:p>
    <w:p w14:paraId="54C5B9B6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34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)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z w:val="22"/>
          <w:szCs w:val="22"/>
        </w:rPr>
        <w:t>une 24-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alia</w:t>
      </w:r>
    </w:p>
    <w:p w14:paraId="40726238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7F2ED5C8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42CC58E2" w14:textId="77777777" w:rsidR="002F318F" w:rsidRPr="00DB1338" w:rsidRDefault="002F318F" w:rsidP="00DB133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47AC06D" w14:textId="77777777" w:rsidR="002F318F" w:rsidRPr="00DB1338" w:rsidRDefault="00DB1338" w:rsidP="00DB1338">
      <w:pPr>
        <w:spacing w:before="26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ipa</w:t>
      </w:r>
      <w:r w:rsidRPr="00DB1338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ion in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Confe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ces/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po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ia/Wo</w:t>
      </w:r>
      <w:r w:rsidRPr="00DB1338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kshops</w:t>
      </w:r>
    </w:p>
    <w:p w14:paraId="6434E5C5" w14:textId="77777777" w:rsidR="002F318F" w:rsidRPr="00DB1338" w:rsidRDefault="002F318F" w:rsidP="00DB133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C5F9E0A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5B3EDFEA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620FEA2" w14:textId="77777777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zer</w:t>
      </w:r>
    </w:p>
    <w:p w14:paraId="0AD5528A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4CC28C3" w14:textId="77777777" w:rsidR="002F318F" w:rsidRPr="00DB1338" w:rsidRDefault="00DB1338" w:rsidP="00DB1338">
      <w:pPr>
        <w:tabs>
          <w:tab w:val="left" w:pos="820"/>
        </w:tabs>
        <w:ind w:left="820" w:right="77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ons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r series),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nuary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ua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27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ute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 UP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Dilima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7449643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hair,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Geocon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3D453E83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akati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247C0DF2" w14:textId="77777777" w:rsidR="002F318F" w:rsidRPr="00DB1338" w:rsidRDefault="002F318F" w:rsidP="00DB133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62FB509" w14:textId="77777777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ve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or</w:t>
      </w:r>
    </w:p>
    <w:p w14:paraId="2F40F5FC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6A29849C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onvenor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&amp;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 xml:space="preserve">h  </w:t>
      </w:r>
      <w:r w:rsidRPr="00DB1338">
        <w:rPr>
          <w:rFonts w:asciiTheme="minorHAnsi" w:eastAsia="Cambria" w:hAnsiTheme="minorHAnsi" w:cstheme="minorHAnsi"/>
          <w:spacing w:val="12"/>
          <w:position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sia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55D13A20" w14:textId="77777777" w:rsidR="002F318F" w:rsidRPr="00DB1338" w:rsidRDefault="00DB1338" w:rsidP="00DB1338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),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une 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20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ea</w:t>
      </w:r>
    </w:p>
    <w:p w14:paraId="56AFB537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C7E5C9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68C70B96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71462D8" w14:textId="77777777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ed T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lk</w:t>
      </w:r>
    </w:p>
    <w:p w14:paraId="2420BAC8" w14:textId="77777777" w:rsidR="002F318F" w:rsidRPr="00DB1338" w:rsidRDefault="002F318F" w:rsidP="00DB133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6AA5AFB" w14:textId="77777777" w:rsidR="002F318F" w:rsidRPr="00DB1338" w:rsidRDefault="00DB1338" w:rsidP="00DB1338">
      <w:pPr>
        <w:ind w:left="732" w:right="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Ophiolite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ms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lcan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osits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f 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</w:p>
    <w:p w14:paraId="20711E3C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EA1AF7A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BD5A055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D749B85" w14:textId="77777777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roceedi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gs I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ati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</w:p>
    <w:p w14:paraId="1D7F1177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ECDB509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24A6D397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2F101FF9" w14:textId="77777777" w:rsidR="002F318F" w:rsidRPr="00DB1338" w:rsidRDefault="00DB1338" w:rsidP="00DB1338">
      <w:pPr>
        <w:ind w:left="1180" w:right="75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pict w14:anchorId="03A633F9">
          <v:group id="_x0000_s1038" style="position:absolute;left:0;text-align:left;margin-left:171.4pt;margin-top:12.5pt;width:2.5pt;height:0;z-index:-251660800;mso-position-horizontal-relative:page" coordorigin="3428,250" coordsize="50,0">
            <v:shape id="_x0000_s1039" style="position:absolute;left:3428;top:250;width:50;height:0" coordorigin="3428,250" coordsize="50,0" path="m3428,250r50,e" filled="f" strokeweight=".82pt">
              <v:path arrowok="t"/>
            </v:shape>
            <w10:wrap anchorx="page"/>
          </v:group>
        </w:pic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W.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2010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aline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 the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signif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cance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arb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uestrat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on,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0t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nt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fe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 Co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ogie</w:t>
      </w:r>
      <w:r w:rsidRPr="00DB1338">
        <w:rPr>
          <w:rFonts w:asciiTheme="minorHAnsi" w:eastAsia="Cambria" w:hAnsiTheme="minorHAnsi" w:cstheme="minorHAnsi"/>
          <w:i/>
          <w:spacing w:val="7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mster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am,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lands,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 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nh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use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Gas R&amp;D 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amme,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UK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sub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18A75E50" w14:textId="77777777" w:rsidR="002F318F" w:rsidRPr="00DB1338" w:rsidRDefault="00DB1338" w:rsidP="00DB1338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uj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ayashi,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Yamaka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i,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Namiki,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7D9E825" w14:textId="77777777" w:rsidR="002F318F" w:rsidRPr="00DB1338" w:rsidRDefault="00DB1338" w:rsidP="00DB1338">
      <w:pPr>
        <w:spacing w:before="4"/>
        <w:ind w:left="1180" w:right="72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pict w14:anchorId="1A247F52">
          <v:group id="_x0000_s1036" style="position:absolute;left:0;text-align:left;margin-left:205.6pt;margin-top:12.5pt;width:2.5pt;height:0;z-index:-251659776;mso-position-horizontal-relative:page" coordorigin="4112,250" coordsize="50,0">
            <v:shape id="_x0000_s1037" style="position:absolute;left:4112;top:250;width:50;height:0" coordorigin="4112,250" coordsize="50,0" path="m4112,250r51,e" filled="f" strokeweight=".82pt">
              <v:path arrowok="t"/>
            </v:shape>
            <w10:wrap anchorx="page"/>
          </v:group>
        </w:pic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W.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Yone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2010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   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ue stu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  of    the  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ction  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 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aline  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 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and 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at  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 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hiolite  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 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e,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ap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eosc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 Uni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 Me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ay,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3-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ak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ha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oky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sub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)</w:t>
      </w:r>
    </w:p>
    <w:p w14:paraId="2DABBF6A" w14:textId="77777777" w:rsidR="002F318F" w:rsidRPr="00DB1338" w:rsidRDefault="00DB1338" w:rsidP="00DB1338">
      <w:pPr>
        <w:spacing w:before="3"/>
        <w:ind w:left="1180" w:right="76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as,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nra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Yamaka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i,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Namiki,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Ki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G.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elo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 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aline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und the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mbales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Ophiolit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 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SME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Wash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ngto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30DB1588" w14:textId="77777777" w:rsidR="002F318F" w:rsidRPr="00DB1338" w:rsidRDefault="00DB1338" w:rsidP="00DB1338">
      <w:pPr>
        <w:spacing w:before="3"/>
        <w:ind w:left="1180" w:right="78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uj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amaka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Namik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hi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ono, 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2010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ction 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aline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ions: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w of ong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k at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mbales Ophiolit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oc.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ce,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Washingt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n,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5FD5DBF2" w14:textId="77777777" w:rsidR="002F318F" w:rsidRPr="00DB1338" w:rsidRDefault="00DB1338" w:rsidP="00DB1338">
      <w:pPr>
        <w:ind w:left="1180" w:right="6801"/>
        <w:jc w:val="both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560" w:right="1320" w:bottom="280" w:left="134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sz w:val="22"/>
          <w:szCs w:val="22"/>
        </w:rPr>
        <w:t>(s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bmit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2A63AF14" w14:textId="77777777" w:rsidR="002F318F" w:rsidRPr="00DB1338" w:rsidRDefault="00DB1338" w:rsidP="00DB1338">
      <w:pPr>
        <w:spacing w:before="62"/>
        <w:ind w:left="1180" w:right="76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lastRenderedPageBreak/>
        <w:t>De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ille,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Prinzho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agnac,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eulen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er,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.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of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ich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lui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s 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hio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es: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 contr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associ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 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ocesses, 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erican </w:t>
      </w:r>
      <w:r w:rsidRPr="00DB1338">
        <w:rPr>
          <w:rFonts w:asciiTheme="minorHAnsi" w:eastAsia="Cambria" w:hAnsiTheme="minorHAnsi" w:cstheme="minorHAnsi"/>
          <w:i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hys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i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Uni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i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</w:p>
    <w:p w14:paraId="4D4055C7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i/>
          <w:sz w:val="22"/>
          <w:szCs w:val="22"/>
        </w:rPr>
        <w:t>2009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4-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cisco,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lif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38278005" w14:textId="77777777" w:rsidR="002F318F" w:rsidRPr="00DB1338" w:rsidRDefault="00DB1338" w:rsidP="00DB1338">
      <w:pPr>
        <w:spacing w:before="3"/>
        <w:ind w:left="1180" w:right="79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pict w14:anchorId="0535388C">
          <v:group id="_x0000_s1034" style="position:absolute;left:0;text-align:left;margin-left:173.05pt;margin-top:12.45pt;width:2.5pt;height:0;z-index:-251658752;mso-position-horizontal-relative:page" coordorigin="3461,249" coordsize="50,0">
            <v:shape id="_x0000_s1035" style="position:absolute;left:3461;top:249;width:50;height:0" coordorigin="3461,249" coordsize="50,0" path="m3461,249r51,e" filled="f" strokeweight=".82pt">
              <v:path arrowok="t"/>
            </v:shape>
            <w10:wrap anchorx="page"/>
          </v:group>
        </w:pic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lic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rv</w:t>
      </w:r>
      <w:r w:rsidRPr="00DB1338">
        <w:rPr>
          <w:rFonts w:asciiTheme="minorHAnsi" w:eastAsia="Cambria" w:hAnsiTheme="minorHAnsi" w:cstheme="minorHAnsi"/>
          <w:sz w:val="22"/>
          <w:szCs w:val="22"/>
        </w:rPr>
        <w:t>eys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 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aracte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ions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ac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aults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on: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lica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ions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ault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</w:p>
    <w:p w14:paraId="5E6719A7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 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an   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clear 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Power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Pla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i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h  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es  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nat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</w:p>
    <w:p w14:paraId="345013B4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i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ust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ila</w:t>
      </w:r>
    </w:p>
    <w:p w14:paraId="7F10B9C7" w14:textId="77777777" w:rsidR="002F318F" w:rsidRPr="00DB1338" w:rsidRDefault="00DB1338" w:rsidP="00DB1338">
      <w:pPr>
        <w:spacing w:before="3"/>
        <w:ind w:left="1180" w:right="74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as,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W. 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Namik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, K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uj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Yamaka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a,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cKi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Reacti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3FB3FBE2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ays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yp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aline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mine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76D2D8DA" w14:textId="77777777" w:rsidR="002F318F" w:rsidRPr="00DB1338" w:rsidRDefault="00DB1338" w:rsidP="00DB1338">
      <w:pPr>
        <w:spacing w:before="4"/>
        <w:ind w:left="1180" w:right="78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es.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c.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hmi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09 </w:t>
      </w:r>
      <w:r w:rsidRPr="00DB1338">
        <w:rPr>
          <w:rFonts w:asciiTheme="minorHAnsi" w:eastAsia="Cambria" w:hAnsiTheme="minorHAnsi" w:cstheme="minorHAnsi"/>
          <w:i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nc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os,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June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26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Geochim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osm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im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ld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mi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t Con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 Abs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acts,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A5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11D6158A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pict w14:anchorId="65C6F879">
          <v:group id="_x0000_s1032" style="position:absolute;left:0;text-align:left;margin-left:295.75pt;margin-top:12.3pt;width:2.5pt;height:0;z-index:-251657728;mso-position-horizontal-relative:page" coordorigin="5915,246" coordsize="50,0">
            <v:shape id="_x0000_s1033" style="position:absolute;left:5915;top:246;width:50;height:0" coordorigin="5915,246" coordsize="50,0" path="m5915,246r50,e" filled="f" strokeweight=".82pt">
              <v:path arrowok="t"/>
            </v:shape>
            <w10:wrap anchorx="page"/>
          </v:group>
        </w:pic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as,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W.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R.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Namik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5D0509CD" w14:textId="77777777" w:rsidR="002F318F" w:rsidRPr="00DB1338" w:rsidRDefault="00DB1338" w:rsidP="00DB1338">
      <w:pPr>
        <w:spacing w:before="2"/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uj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Yamaka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to,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cK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nley,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2009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igin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</w:p>
    <w:p w14:paraId="2555DFEE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leluag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aline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es.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c. 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hmi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i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09</w:t>
      </w:r>
    </w:p>
    <w:p w14:paraId="6A7C7ADC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i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e,</w:t>
      </w:r>
      <w:r w:rsidRPr="00DB1338">
        <w:rPr>
          <w:rFonts w:asciiTheme="minorHAnsi" w:eastAsia="Cambria" w:hAnsiTheme="minorHAnsi" w:cstheme="minorHAnsi"/>
          <w:i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Da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June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2-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26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Geochim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osm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im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cta,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ld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mi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44823C1D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 Abst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acts,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A13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5</w:t>
      </w:r>
    </w:p>
    <w:p w14:paraId="5348F77B" w14:textId="77777777" w:rsidR="002F318F" w:rsidRPr="00DB1338" w:rsidRDefault="00DB1338" w:rsidP="00DB1338">
      <w:pPr>
        <w:ind w:left="1180" w:right="73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pict w14:anchorId="1D371AD7">
          <v:group id="_x0000_s1030" style="position:absolute;left:0;text-align:left;margin-left:387.2pt;margin-top:12.45pt;width:2.5pt;height:0;z-index:-251656704;mso-position-horizontal-relative:page" coordorigin="7744,249" coordsize="50,0">
            <v:shape id="_x0000_s1031" style="position:absolute;left:7744;top:249;width:50;height:0" coordorigin="7744,249" coordsize="50,0" path="m7744,249r50,e" filled="f" strokeweight=".82pt">
              <v:path arrowok="t"/>
            </v:shape>
            <w10:wrap anchorx="page"/>
          </v:group>
        </w:pic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as,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W. R.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Namik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, K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uj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Yamaka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cK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nley,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2009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mec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314B0672" w14:textId="77777777" w:rsidR="002F318F" w:rsidRPr="00DB1338" w:rsidRDefault="00DB1338" w:rsidP="00DB1338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eoli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mat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yr</w:t>
      </w:r>
      <w:r w:rsidRPr="00DB1338">
        <w:rPr>
          <w:rFonts w:asciiTheme="minorHAnsi" w:eastAsia="Cambria" w:hAnsiTheme="minorHAnsi" w:cstheme="minorHAnsi"/>
          <w:sz w:val="22"/>
          <w:szCs w:val="22"/>
        </w:rPr>
        <w:t>oc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osits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Ak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ero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mat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2643184F" w14:textId="77777777" w:rsidR="002F318F" w:rsidRPr="00DB1338" w:rsidRDefault="00DB1338" w:rsidP="00DB1338">
      <w:pPr>
        <w:spacing w:before="3"/>
        <w:ind w:left="1180" w:right="78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es.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c.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hmi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09 </w:t>
      </w:r>
      <w:r w:rsidRPr="00DB1338">
        <w:rPr>
          <w:rFonts w:asciiTheme="minorHAnsi" w:eastAsia="Cambria" w:hAnsiTheme="minorHAnsi" w:cstheme="minorHAnsi"/>
          <w:i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nc</w:t>
      </w:r>
      <w:r w:rsidRPr="00DB1338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os,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June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26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Geochim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osm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im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ld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mi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t Con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 Abs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acts,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A54</w:t>
      </w:r>
      <w:r w:rsidRPr="00DB1338">
        <w:rPr>
          <w:rFonts w:asciiTheme="minorHAnsi" w:eastAsia="Cambria" w:hAnsiTheme="minorHAnsi" w:cstheme="minorHAnsi"/>
          <w:sz w:val="22"/>
          <w:szCs w:val="22"/>
        </w:rPr>
        <w:t>7</w:t>
      </w:r>
    </w:p>
    <w:p w14:paraId="770860D1" w14:textId="77777777" w:rsidR="002F318F" w:rsidRPr="00DB1338" w:rsidRDefault="00DB1338" w:rsidP="00DB1338">
      <w:pPr>
        <w:spacing w:before="3"/>
        <w:ind w:left="1180" w:right="74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pict w14:anchorId="660D7E9F">
          <v:group id="_x0000_s1028" style="position:absolute;left:0;text-align:left;margin-left:170.55pt;margin-top:12.45pt;width:2.5pt;height:0;z-index:-251655680;mso-position-horizontal-relative:page" coordorigin="3411,249" coordsize="50,0">
            <v:shape id="_x0000_s1029" style="position:absolute;left:3411;top:249;width:50;height:0" coordorigin="3411,249" coordsize="50,0" path="m3411,249r50,e" filled="f" strokeweight=".82pt">
              <v:path arrowok="t"/>
            </v:shape>
            <w10:wrap anchorx="page"/>
          </v:group>
        </w:pic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ua,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cKi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 Namiki,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uj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Yama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awa,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W. 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2009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Rea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 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aline 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E</w:t>
      </w:r>
      <w:r w:rsidRPr="00DB1338">
        <w:rPr>
          <w:rFonts w:asciiTheme="minorHAnsi" w:eastAsia="Cambria" w:hAnsiTheme="minorHAnsi" w:cstheme="minorHAnsi"/>
          <w:sz w:val="22"/>
          <w:szCs w:val="22"/>
        </w:rPr>
        <w:t>xamples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s,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X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IV 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y C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en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z w:val="22"/>
          <w:szCs w:val="22"/>
        </w:rPr>
        <w:t>une 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ellane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aly</w:t>
      </w:r>
    </w:p>
    <w:p w14:paraId="17773521" w14:textId="77777777" w:rsidR="002F318F" w:rsidRPr="00DB1338" w:rsidRDefault="00DB1338" w:rsidP="00DB1338">
      <w:pPr>
        <w:spacing w:before="3"/>
        <w:ind w:left="1180" w:right="74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hAnsiTheme="minorHAnsi" w:cstheme="minorHAnsi"/>
          <w:sz w:val="22"/>
          <w:szCs w:val="22"/>
        </w:rPr>
        <w:pict w14:anchorId="2EBF95C5">
          <v:group id="_x0000_s1026" style="position:absolute;left:0;text-align:left;margin-left:172.2pt;margin-top:12.45pt;width:2.5pt;height:0;z-index:-251654656;mso-position-horizontal-relative:page" coordorigin="3444,249" coordsize="50,0">
            <v:shape id="_x0000_s1027" style="position:absolute;left:3444;top:249;width:50;height:0" coordorigin="3444,249" coordsize="50,0" path="m3444,249r51,e" filled="f" strokeweight=".82pt">
              <v:path arrowok="t"/>
            </v:shape>
            <w10:wrap anchorx="page"/>
          </v:group>
        </w:pic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lexan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cKi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hiolite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ary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osits 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 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i/>
          <w:spacing w:val="-1"/>
          <w:position w:val="6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position w:val="6"/>
          <w:sz w:val="22"/>
          <w:szCs w:val="22"/>
        </w:rPr>
        <w:t xml:space="preserve">d 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io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ksh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i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i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fe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i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Re</w:t>
      </w:r>
      <w:r w:rsidRPr="00DB1338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rces 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og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3-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 J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</w:p>
    <w:p w14:paraId="533DE890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90FB149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A10F03F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6DD799A" w14:textId="77777777" w:rsidR="002F318F" w:rsidRPr="00DB1338" w:rsidRDefault="00DB1338" w:rsidP="00DB1338">
      <w:pPr>
        <w:ind w:left="62" w:right="714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 Pr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se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tat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on</w:t>
      </w:r>
    </w:p>
    <w:p w14:paraId="698EE52E" w14:textId="77777777" w:rsidR="002F318F" w:rsidRPr="00DB1338" w:rsidRDefault="002F318F" w:rsidP="00DB133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9FB068E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E373E32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4859B804" w14:textId="77777777" w:rsidR="002F318F" w:rsidRPr="00DB1338" w:rsidRDefault="00DB1338" w:rsidP="00DB1338">
      <w:pPr>
        <w:tabs>
          <w:tab w:val="left" w:pos="820"/>
        </w:tabs>
        <w:ind w:left="820" w:right="80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he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Bang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uel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One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Ye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Af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esso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hallenges. 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ute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mpos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um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ma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GS. 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10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11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City,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34F53F9B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aline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ngs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arbon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uestrat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on.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ute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</w:p>
    <w:p w14:paraId="3F95E218" w14:textId="77777777" w:rsidR="002F318F" w:rsidRPr="00DB1338" w:rsidRDefault="00DB1338" w:rsidP="00DB1338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mpos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um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Yu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aya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GS.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740F82D0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City,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121A6C70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ak 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als 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n.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cific 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</w:p>
    <w:p w14:paraId="1ABEB65E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c-Nic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el-O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e’s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POL’s)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ce,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2166F809" w14:textId="77777777" w:rsidR="002F318F" w:rsidRPr="00DB1338" w:rsidRDefault="00DB1338" w:rsidP="00DB1338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hina</w:t>
      </w:r>
    </w:p>
    <w:p w14:paraId="06463A7A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emis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el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osits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4F3E1F8E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34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mplic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ons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E</w:t>
      </w:r>
      <w:r w:rsidRPr="00DB1338">
        <w:rPr>
          <w:rFonts w:asciiTheme="minorHAnsi" w:eastAsia="Cambria" w:hAnsiTheme="minorHAnsi" w:cstheme="minorHAnsi"/>
          <w:sz w:val="22"/>
          <w:szCs w:val="22"/>
        </w:rPr>
        <w:t>xplo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n.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cific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</w:p>
    <w:p w14:paraId="1D4D5E22" w14:textId="77777777" w:rsidR="002F318F" w:rsidRPr="00DB1338" w:rsidRDefault="00DB1338" w:rsidP="00DB1338">
      <w:pPr>
        <w:spacing w:before="62"/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lastRenderedPageBreak/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c-Nic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el-O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e’s 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POL’s)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1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POL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ual 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ce,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il 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23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3C210622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hang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ina</w:t>
      </w:r>
    </w:p>
    <w:p w14:paraId="59F520A4" w14:textId="77777777" w:rsidR="002F318F" w:rsidRPr="00DB1338" w:rsidRDefault="00DB1338" w:rsidP="00DB1338">
      <w:pPr>
        <w:tabs>
          <w:tab w:val="left" w:pos="480"/>
        </w:tabs>
        <w:ind w:left="480" w:right="78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aracte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ics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el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erite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olit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)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s.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cific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-N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el-O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e’s</w:t>
      </w:r>
    </w:p>
    <w:p w14:paraId="2BF208B3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POL’s)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0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erprise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Xiame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7-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7F447BB0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Xiame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hina</w:t>
      </w:r>
    </w:p>
    <w:p w14:paraId="014A05C7" w14:textId="77777777" w:rsidR="002F318F" w:rsidRPr="00DB1338" w:rsidRDefault="00DB1338" w:rsidP="00DB1338">
      <w:pPr>
        <w:tabs>
          <w:tab w:val="left" w:pos="480"/>
        </w:tabs>
        <w:ind w:left="480" w:right="82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aline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es: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ign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icance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uestrat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Gas 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ol 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echnolo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s,</w:t>
      </w:r>
    </w:p>
    <w:p w14:paraId="0FCC5A12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9-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23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UK</w:t>
      </w:r>
    </w:p>
    <w:p w14:paraId="2DA80F8D" w14:textId="77777777" w:rsidR="002F318F" w:rsidRPr="00DB1338" w:rsidRDefault="00DB1338" w:rsidP="00DB1338">
      <w:pPr>
        <w:tabs>
          <w:tab w:val="left" w:pos="480"/>
        </w:tabs>
        <w:spacing w:before="3"/>
        <w:ind w:left="480" w:right="73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action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tween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aline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hiolite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</w:p>
    <w:p w14:paraId="23695D3E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l,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ak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ha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</w:p>
    <w:p w14:paraId="1C2ADA85" w14:textId="77777777" w:rsidR="002F318F" w:rsidRPr="00DB1338" w:rsidRDefault="00DB1338" w:rsidP="00DB1338">
      <w:pPr>
        <w:tabs>
          <w:tab w:val="left" w:pos="480"/>
        </w:tabs>
        <w:ind w:left="480" w:right="73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aracte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ics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el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erite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sa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olit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s: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mplic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efic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ion.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13</w:t>
      </w:r>
      <w:r w:rsidRPr="00DB1338">
        <w:rPr>
          <w:rFonts w:asciiTheme="minorHAnsi" w:eastAsia="Cambria" w:hAnsiTheme="minorHAnsi" w:cstheme="minorHAnsi"/>
          <w:sz w:val="22"/>
          <w:szCs w:val="22"/>
        </w:rPr>
        <w:t>th Q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Sy</w:t>
      </w:r>
      <w:r w:rsidRPr="00DB1338">
        <w:rPr>
          <w:rFonts w:asciiTheme="minorHAnsi" w:eastAsia="Cambria" w:hAnsiTheme="minorHAnsi" w:cstheme="minorHAnsi"/>
          <w:sz w:val="22"/>
          <w:szCs w:val="22"/>
        </w:rPr>
        <w:t>mpos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010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elai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onven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tre,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Ad</w:t>
      </w:r>
      <w:r w:rsidRPr="00DB1338">
        <w:rPr>
          <w:rFonts w:asciiTheme="minorHAnsi" w:eastAsia="Cambria" w:hAnsiTheme="minorHAnsi" w:cstheme="minorHAnsi"/>
          <w:sz w:val="22"/>
          <w:szCs w:val="22"/>
        </w:rPr>
        <w:t>elai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alia</w:t>
      </w:r>
    </w:p>
    <w:p w14:paraId="330DEAFC" w14:textId="77777777" w:rsidR="002F318F" w:rsidRPr="00DB1338" w:rsidRDefault="00DB1338" w:rsidP="00DB1338">
      <w:pPr>
        <w:tabs>
          <w:tab w:val="left" w:pos="480"/>
        </w:tabs>
        <w:spacing w:before="3"/>
        <w:ind w:left="480" w:right="76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eochemistry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-be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thering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sec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 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hiolite in 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gy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ong,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20"/>
          <w:position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Sy</w:t>
      </w:r>
      <w:r w:rsidRPr="00DB1338">
        <w:rPr>
          <w:rFonts w:asciiTheme="minorHAnsi" w:eastAsia="Cambria" w:hAnsiTheme="minorHAnsi" w:cstheme="minorHAnsi"/>
          <w:sz w:val="22"/>
          <w:szCs w:val="22"/>
        </w:rPr>
        <w:t>mpos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AV</w:t>
      </w:r>
      <w:r w:rsidRPr="00DB1338">
        <w:rPr>
          <w:rFonts w:asciiTheme="minorHAnsi" w:eastAsia="Cambria" w:hAnsiTheme="minorHAnsi" w:cstheme="minorHAnsi"/>
          <w:sz w:val="22"/>
          <w:szCs w:val="22"/>
        </w:rPr>
        <w:t>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Diliman,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City</w:t>
      </w:r>
    </w:p>
    <w:p w14:paraId="37FC8C64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 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eochemical  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aracte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 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 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le  </w:t>
      </w:r>
      <w:r w:rsidRPr="00DB1338">
        <w:rPr>
          <w:rFonts w:asciiTheme="minorHAnsi" w:eastAsia="Cambria" w:hAnsiTheme="minorHAnsi" w:cstheme="minorHAnsi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</w:p>
    <w:p w14:paraId="6EA2BB6B" w14:textId="77777777" w:rsidR="002F318F" w:rsidRPr="00DB1338" w:rsidRDefault="00DB1338" w:rsidP="00DB1338">
      <w:pPr>
        <w:spacing w:before="1"/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Ben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use 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nocomposi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ls.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 xml:space="preserve">h   </w:t>
      </w:r>
      <w:r w:rsidRPr="00DB1338">
        <w:rPr>
          <w:rFonts w:asciiTheme="minorHAnsi" w:eastAsia="Cambria" w:hAnsiTheme="minorHAnsi" w:cstheme="minorHAnsi"/>
          <w:spacing w:val="15"/>
          <w:position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GS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ch</w:t>
      </w:r>
    </w:p>
    <w:p w14:paraId="73FCED5B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mpos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 4-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GS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AV</w:t>
      </w:r>
      <w:r w:rsidRPr="00DB1338">
        <w:rPr>
          <w:rFonts w:asciiTheme="minorHAnsi" w:eastAsia="Cambria" w:hAnsiTheme="minorHAnsi" w:cstheme="minorHAnsi"/>
          <w:sz w:val="22"/>
          <w:szCs w:val="22"/>
        </w:rPr>
        <w:t>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Diliman,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City</w:t>
      </w:r>
    </w:p>
    <w:p w14:paraId="492AB511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igin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leluag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ots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em,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ngasi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>th</w:t>
      </w:r>
    </w:p>
    <w:p w14:paraId="06713481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 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 Sy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 4-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GS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AV</w:t>
      </w:r>
      <w:r w:rsidRPr="00DB1338">
        <w:rPr>
          <w:rFonts w:asciiTheme="minorHAnsi" w:eastAsia="Cambria" w:hAnsiTheme="minorHAnsi" w:cstheme="minorHAnsi"/>
          <w:sz w:val="22"/>
          <w:szCs w:val="22"/>
        </w:rPr>
        <w:t>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Diliman,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City</w:t>
      </w:r>
    </w:p>
    <w:p w14:paraId="3FF7FED9" w14:textId="77777777" w:rsidR="002F318F" w:rsidRPr="00DB1338" w:rsidRDefault="00DB1338" w:rsidP="00DB1338">
      <w:pPr>
        <w:tabs>
          <w:tab w:val="left" w:pos="480"/>
        </w:tabs>
        <w:spacing w:before="6"/>
        <w:ind w:left="480" w:right="77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H2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ch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lui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hiolit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s: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contr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ays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associ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ocesses.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sical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cisco,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27F89756" w14:textId="77777777" w:rsidR="002F318F" w:rsidRPr="00DB1338" w:rsidRDefault="00DB1338" w:rsidP="00DB1338">
      <w:pPr>
        <w:tabs>
          <w:tab w:val="left" w:pos="480"/>
        </w:tabs>
        <w:spacing w:before="3"/>
        <w:ind w:left="480" w:right="77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lica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ions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ivity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eys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cteri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ions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aults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on: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mplic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ons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ault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occ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Bata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ar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Power Pla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t.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9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“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 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 Resou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agement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ime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Cr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”</w:t>
      </w:r>
      <w:r w:rsidRPr="00DB1338">
        <w:rPr>
          <w:rFonts w:asciiTheme="minorHAnsi" w:eastAsia="Cambria" w:hAnsiTheme="minorHAnsi" w:cstheme="minorHAnsi"/>
          <w:sz w:val="22"/>
          <w:szCs w:val="22"/>
        </w:rPr>
        <w:t>, 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sa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hang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alu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ong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06D2832E" w14:textId="77777777" w:rsidR="002F318F" w:rsidRPr="00DB1338" w:rsidRDefault="00DB1338" w:rsidP="00DB1338">
      <w:pPr>
        <w:tabs>
          <w:tab w:val="left" w:pos="480"/>
        </w:tabs>
        <w:spacing w:before="3"/>
        <w:ind w:left="480" w:right="76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lica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ions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D-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ivity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eys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acteri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ions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aults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on: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mplic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ons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ault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occ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Bata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ar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Power Pla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t.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arth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nces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e,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ust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54FF3362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otel,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ila</w:t>
      </w:r>
    </w:p>
    <w:p w14:paraId="5D630EDE" w14:textId="77777777" w:rsidR="002F318F" w:rsidRPr="00DB1338" w:rsidRDefault="00DB1338" w:rsidP="00DB1338">
      <w:pPr>
        <w:tabs>
          <w:tab w:val="left" w:pos="480"/>
        </w:tabs>
        <w:spacing w:before="6"/>
        <w:ind w:left="480" w:right="79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Reaction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ays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Risi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aline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ld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mi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t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z w:val="22"/>
          <w:szCs w:val="22"/>
        </w:rPr>
        <w:t>une 2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9</w:t>
      </w:r>
    </w:p>
    <w:p w14:paraId="3C3E3370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igin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leluag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aline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es.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ld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mi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9</w:t>
      </w:r>
    </w:p>
    <w:p w14:paraId="394832E5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z w:val="22"/>
          <w:szCs w:val="22"/>
        </w:rPr>
        <w:t>une 22-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26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os,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erland</w:t>
      </w:r>
    </w:p>
    <w:p w14:paraId="21D5418D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mectite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olite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mat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osits</w:t>
      </w:r>
      <w:r w:rsidRPr="00DB1338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Ak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ero</w:t>
      </w:r>
    </w:p>
    <w:p w14:paraId="0D408735" w14:textId="77777777" w:rsidR="002F318F" w:rsidRPr="00DB1338" w:rsidRDefault="00DB1338" w:rsidP="00DB1338">
      <w:pPr>
        <w:spacing w:before="5"/>
        <w:ind w:left="480" w:right="79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mat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ld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mi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</w:t>
      </w:r>
      <w:r w:rsidRPr="00DB1338">
        <w:rPr>
          <w:rFonts w:asciiTheme="minorHAnsi" w:eastAsia="Cambria" w:hAnsiTheme="minorHAnsi" w:cstheme="minorHAnsi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erenc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June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26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erland</w:t>
      </w:r>
    </w:p>
    <w:p w14:paraId="7F8FAC94" w14:textId="77777777" w:rsidR="002F318F" w:rsidRPr="00DB1338" w:rsidRDefault="00DB1338" w:rsidP="00DB1338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Reaction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aline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xamp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</w:p>
    <w:p w14:paraId="45DCB009" w14:textId="77777777" w:rsidR="002F318F" w:rsidRPr="00DB1338" w:rsidRDefault="00DB1338" w:rsidP="00DB1338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es.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X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onal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lay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e,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June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allane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3E5A364A" w14:textId="77777777" w:rsidR="002F318F" w:rsidRPr="00DB1338" w:rsidRDefault="00DB1338" w:rsidP="00DB1338">
      <w:pPr>
        <w:spacing w:before="2"/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ly</w:t>
      </w:r>
    </w:p>
    <w:p w14:paraId="25E199BD" w14:textId="77777777" w:rsidR="002F318F" w:rsidRPr="00DB1338" w:rsidRDefault="00DB1338" w:rsidP="00DB1338">
      <w:pPr>
        <w:tabs>
          <w:tab w:val="left" w:pos="480"/>
        </w:tabs>
        <w:spacing w:before="2"/>
        <w:ind w:left="480" w:right="78" w:hanging="360"/>
        <w:jc w:val="both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680" w:header="720" w:footer="720" w:gutter="0"/>
          <w:cols w:space="720"/>
        </w:sect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hiolite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ms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ary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osits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the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9"/>
          <w:position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rk</w:t>
      </w:r>
      <w:r w:rsidRPr="00DB1338">
        <w:rPr>
          <w:rFonts w:asciiTheme="minorHAnsi" w:eastAsia="Cambria" w:hAnsiTheme="minorHAnsi" w:cstheme="minorHAnsi"/>
          <w:sz w:val="22"/>
          <w:szCs w:val="22"/>
        </w:rPr>
        <w:t>sh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arth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ces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echnolo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</w:p>
    <w:p w14:paraId="5AD3ADDE" w14:textId="77777777" w:rsidR="002F318F" w:rsidRPr="00DB1338" w:rsidRDefault="00DB1338" w:rsidP="00DB1338">
      <w:pPr>
        <w:tabs>
          <w:tab w:val="left" w:pos="820"/>
        </w:tabs>
        <w:spacing w:before="66"/>
        <w:ind w:left="820" w:right="81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lastRenderedPageBreak/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ues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clear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Waste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osal.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Revisit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series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)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ua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13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ute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Dilima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5C1FF0F" w14:textId="77777777" w:rsidR="002F318F" w:rsidRPr="00DB1338" w:rsidRDefault="00DB1338" w:rsidP="00DB1338">
      <w:pPr>
        <w:tabs>
          <w:tab w:val="left" w:pos="820"/>
        </w:tabs>
        <w:spacing w:before="3"/>
        <w:ind w:left="820" w:right="76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clear 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Power  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Pla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t: 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Post 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 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&amp;  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Poss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ble 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ection 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ectives.   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clear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Power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Revisit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 (S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series),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ute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UP Diliman.</w:t>
      </w:r>
    </w:p>
    <w:p w14:paraId="7E629B04" w14:textId="77777777" w:rsidR="002F318F" w:rsidRPr="00DB1338" w:rsidRDefault="00DB1338" w:rsidP="00DB1338">
      <w:pPr>
        <w:tabs>
          <w:tab w:val="left" w:pos="820"/>
        </w:tabs>
        <w:spacing w:before="3"/>
        <w:ind w:left="820" w:right="73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aline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ue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Pote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es: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mplic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ns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 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clear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Waste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s. 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l,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aka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 City</w:t>
      </w:r>
    </w:p>
    <w:p w14:paraId="27E1EDFA" w14:textId="77777777" w:rsidR="002F318F" w:rsidRPr="00DB1338" w:rsidRDefault="00DB1338" w:rsidP="00DB1338">
      <w:pPr>
        <w:ind w:left="422" w:right="8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ost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olite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cti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arbon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ilt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Water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Poor</w:t>
      </w:r>
    </w:p>
    <w:p w14:paraId="21735DAC" w14:textId="77777777" w:rsidR="002F318F" w:rsidRPr="00DB1338" w:rsidRDefault="00DB1338" w:rsidP="00DB1338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Ba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ios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es.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4"/>
          <w:position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ual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61DD5EC2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),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une 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20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ea</w:t>
      </w:r>
    </w:p>
    <w:p w14:paraId="04891910" w14:textId="77777777" w:rsidR="002F318F" w:rsidRPr="00DB1338" w:rsidRDefault="00DB1338" w:rsidP="00DB1338">
      <w:pPr>
        <w:ind w:left="419" w:right="8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ne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erite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osits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arison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1A933376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Optimal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hemical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sis.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27"/>
          <w:position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ual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1C29F5A2" w14:textId="77777777" w:rsidR="002F318F" w:rsidRPr="00DB1338" w:rsidRDefault="00DB1338" w:rsidP="00DB1338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),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une 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20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ea</w:t>
      </w:r>
    </w:p>
    <w:p w14:paraId="10C1116F" w14:textId="77777777" w:rsidR="002F318F" w:rsidRPr="00DB1338" w:rsidRDefault="00DB1338" w:rsidP="00DB1338">
      <w:pPr>
        <w:tabs>
          <w:tab w:val="left" w:pos="820"/>
        </w:tabs>
        <w:spacing w:before="3"/>
        <w:ind w:left="820" w:right="76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New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eract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-al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es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the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ioac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Waste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ositor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ngata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em, 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igh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ot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s.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 xml:space="preserve">h 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ual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nces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),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z w:val="22"/>
          <w:szCs w:val="22"/>
        </w:rPr>
        <w:t>une 16-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59C69109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1B6EB93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5178300E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AD87822" w14:textId="77777777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os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rese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on</w:t>
      </w:r>
    </w:p>
    <w:p w14:paraId="2D856B2C" w14:textId="77777777" w:rsidR="002F318F" w:rsidRPr="00DB1338" w:rsidRDefault="002F318F" w:rsidP="00DB133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26D4103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6463FB9C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6AB882AF" w14:textId="77777777" w:rsidR="002F318F" w:rsidRPr="00DB1338" w:rsidRDefault="00DB1338" w:rsidP="00DB1338">
      <w:pPr>
        <w:ind w:left="421" w:right="7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olite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ngasi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es: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mal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Sylfaen" w:hAnsiTheme="minorHAnsi" w:cstheme="minorHAnsi"/>
          <w:spacing w:val="1"/>
          <w:sz w:val="22"/>
          <w:szCs w:val="22"/>
        </w:rPr>
        <w:t>°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437A6CCF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Sylfaen" w:hAnsiTheme="minorHAnsi" w:cstheme="minorHAnsi"/>
          <w:spacing w:val="1"/>
          <w:sz w:val="22"/>
          <w:szCs w:val="22"/>
        </w:rPr>
        <w:t>°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he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position w:val="6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 xml:space="preserve">d   </w:t>
      </w:r>
      <w:r w:rsidRPr="00DB1338">
        <w:rPr>
          <w:rFonts w:asciiTheme="minorHAnsi" w:eastAsia="Cambria" w:hAnsiTheme="minorHAnsi" w:cstheme="minorHAnsi"/>
          <w:spacing w:val="27"/>
          <w:position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ay 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ce.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mber 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12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Ew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ha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</w:p>
    <w:p w14:paraId="4AAD16FE" w14:textId="77777777" w:rsidR="002F318F" w:rsidRPr="00DB1338" w:rsidRDefault="00DB1338" w:rsidP="00DB1338">
      <w:pPr>
        <w:spacing w:before="4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eoul, 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ublic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ea</w:t>
      </w:r>
    </w:p>
    <w:p w14:paraId="6D57E749" w14:textId="77777777" w:rsidR="002F318F" w:rsidRPr="00DB1338" w:rsidRDefault="00DB1338" w:rsidP="00DB1338">
      <w:pPr>
        <w:ind w:left="419" w:right="8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elat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ty,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oistu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t,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</w:p>
    <w:p w14:paraId="6050D3A1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unt of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 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position w:val="6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8"/>
          <w:position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 Clay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mber</w:t>
      </w:r>
    </w:p>
    <w:p w14:paraId="17D3A7EC" w14:textId="77777777" w:rsidR="002F318F" w:rsidRPr="00DB1338" w:rsidRDefault="00DB1338" w:rsidP="00DB1338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12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ha Wo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ersity,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eoul, 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ep</w:t>
      </w:r>
      <w:r w:rsidRPr="00DB1338">
        <w:rPr>
          <w:rFonts w:asciiTheme="minorHAnsi" w:eastAsia="Cambria" w:hAnsiTheme="minorHAnsi" w:cstheme="minorHAnsi"/>
          <w:sz w:val="22"/>
          <w:szCs w:val="22"/>
        </w:rPr>
        <w:t>ublic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ea</w:t>
      </w:r>
    </w:p>
    <w:p w14:paraId="2DDDD9CF" w14:textId="77777777" w:rsidR="002F318F" w:rsidRPr="00DB1338" w:rsidRDefault="00DB1338" w:rsidP="00DB1338">
      <w:pPr>
        <w:tabs>
          <w:tab w:val="left" w:pos="820"/>
        </w:tabs>
        <w:spacing w:before="3"/>
        <w:ind w:left="820" w:right="80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id-ocean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oce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ses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se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nces: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melti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melt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ext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action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om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het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eous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man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le,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scie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ces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ssembly</w:t>
      </w:r>
    </w:p>
    <w:p w14:paraId="32F9A235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27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ia</w:t>
      </w:r>
    </w:p>
    <w:p w14:paraId="2DD09416" w14:textId="77777777" w:rsidR="002F318F" w:rsidRPr="00DB1338" w:rsidRDefault="00DB1338" w:rsidP="00DB1338">
      <w:pPr>
        <w:tabs>
          <w:tab w:val="left" w:pos="820"/>
        </w:tabs>
        <w:spacing w:before="4"/>
        <w:ind w:left="820" w:right="75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DX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min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Beha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ior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6T</w:t>
      </w:r>
      <w:r w:rsidRPr="00DB1338">
        <w:rPr>
          <w:rFonts w:asciiTheme="minorHAnsi" w:eastAsia="Cambria" w:hAnsiTheme="minorHAnsi" w:cstheme="minorHAnsi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Goethi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xt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acted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el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erite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uenc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position w:val="6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lay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ce.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</w:p>
    <w:p w14:paraId="35CDD8C0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12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ha Wo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ersity,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eoul, 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ep</w:t>
      </w:r>
      <w:r w:rsidRPr="00DB1338">
        <w:rPr>
          <w:rFonts w:asciiTheme="minorHAnsi" w:eastAsia="Cambria" w:hAnsiTheme="minorHAnsi" w:cstheme="minorHAnsi"/>
          <w:sz w:val="22"/>
          <w:szCs w:val="22"/>
        </w:rPr>
        <w:t>ublic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ea</w:t>
      </w:r>
    </w:p>
    <w:p w14:paraId="3500FF8A" w14:textId="77777777" w:rsidR="002F318F" w:rsidRPr="00DB1338" w:rsidRDefault="00DB1338" w:rsidP="00DB1338">
      <w:pPr>
        <w:ind w:left="419" w:right="7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mal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-Bea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erp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es.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position w:val="6"/>
          <w:sz w:val="22"/>
          <w:szCs w:val="22"/>
        </w:rPr>
        <w:t>nd</w:t>
      </w:r>
    </w:p>
    <w:p w14:paraId="0258170C" w14:textId="77777777" w:rsidR="002F318F" w:rsidRPr="00DB1338" w:rsidRDefault="00DB1338" w:rsidP="00DB1338">
      <w:pPr>
        <w:ind w:left="820" w:right="75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lay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ce.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2012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ha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, Re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ublic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ea</w:t>
      </w:r>
    </w:p>
    <w:p w14:paraId="0878C689" w14:textId="77777777" w:rsidR="002F318F" w:rsidRPr="00DB1338" w:rsidRDefault="00DB1338" w:rsidP="00DB1338">
      <w:pPr>
        <w:ind w:left="422" w:right="8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urr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ces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el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erent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hases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laterite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osit: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example</w:t>
      </w:r>
    </w:p>
    <w:p w14:paraId="1C651877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om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ong,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es.</w:t>
      </w:r>
      <w:r w:rsidRPr="00DB1338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23"/>
          <w:position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ual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onvent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</w:p>
    <w:p w14:paraId="6D685B85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),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ne</w:t>
      </w:r>
      <w:r w:rsidRPr="00DB1338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Plaza</w:t>
      </w:r>
    </w:p>
    <w:p w14:paraId="578BE727" w14:textId="77777777" w:rsidR="002F318F" w:rsidRPr="00DB1338" w:rsidRDefault="00DB1338" w:rsidP="00DB1338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otel,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City,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2D2F9FB5" w14:textId="77777777" w:rsidR="002F318F" w:rsidRPr="00DB1338" w:rsidRDefault="00DB1338" w:rsidP="00DB1338">
      <w:pPr>
        <w:tabs>
          <w:tab w:val="left" w:pos="820"/>
        </w:tabs>
        <w:spacing w:before="3"/>
        <w:ind w:left="820" w:right="79" w:hanging="360"/>
        <w:jc w:val="both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340" w:header="720" w:footer="720" w:gutter="0"/>
          <w:cols w:space="720"/>
        </w:sect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 and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acterist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 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 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osits.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ute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mpos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um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11</w:t>
      </w:r>
      <w:r w:rsidRPr="00DB1338">
        <w:rPr>
          <w:rFonts w:asciiTheme="minorHAnsi" w:eastAsia="Cambria" w:hAnsiTheme="minorHAnsi" w:cstheme="minorHAnsi"/>
          <w:sz w:val="22"/>
          <w:szCs w:val="22"/>
        </w:rPr>
        <w:t>: Yu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ayaN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1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11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City,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170EA2BF" w14:textId="77777777" w:rsidR="002F318F" w:rsidRPr="00DB1338" w:rsidRDefault="00DB1338" w:rsidP="00DB1338">
      <w:pPr>
        <w:tabs>
          <w:tab w:val="left" w:pos="820"/>
        </w:tabs>
        <w:spacing w:before="66"/>
        <w:ind w:left="820" w:right="77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lastRenderedPageBreak/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hemical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te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arem, 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ngasi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ute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mpos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um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: Yu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ayaN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1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11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City,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27863183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elibo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-Di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SLR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z w:val="22"/>
          <w:szCs w:val="22"/>
        </w:rPr>
        <w:t>bas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erial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Photo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hy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Geoha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2"/>
          <w:position w:val="6"/>
          <w:sz w:val="22"/>
          <w:szCs w:val="22"/>
        </w:rPr>
        <w:t>th</w:t>
      </w:r>
    </w:p>
    <w:p w14:paraId="622623F0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 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 Sy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 4-5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010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GS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AV</w:t>
      </w:r>
      <w:r w:rsidRPr="00DB1338">
        <w:rPr>
          <w:rFonts w:asciiTheme="minorHAnsi" w:eastAsia="Cambria" w:hAnsiTheme="minorHAnsi" w:cstheme="minorHAnsi"/>
          <w:sz w:val="22"/>
          <w:szCs w:val="22"/>
        </w:rPr>
        <w:t>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Diliman,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City</w:t>
      </w:r>
    </w:p>
    <w:p w14:paraId="6C3D949D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sli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iso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X-Ray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ffr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lu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erial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17B307E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10</w:t>
      </w:r>
      <w:r w:rsidRPr="00DB1338">
        <w:rPr>
          <w:rFonts w:asciiTheme="minorHAnsi" w:eastAsia="Cambria" w:hAnsiTheme="minorHAnsi" w:cstheme="minorHAnsi"/>
          <w:spacing w:val="1"/>
          <w:position w:val="6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position w:val="6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25"/>
          <w:position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mpos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010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GS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AV</w:t>
      </w:r>
      <w:r w:rsidRPr="00DB1338">
        <w:rPr>
          <w:rFonts w:asciiTheme="minorHAnsi" w:eastAsia="Cambria" w:hAnsiTheme="minorHAnsi" w:cstheme="minorHAnsi"/>
          <w:sz w:val="22"/>
          <w:szCs w:val="22"/>
        </w:rPr>
        <w:t>R,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UP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man,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3E000327" w14:textId="77777777" w:rsidR="002F318F" w:rsidRPr="00DB1338" w:rsidRDefault="00DB1338" w:rsidP="00DB1338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2185BD8C" w14:textId="77777777" w:rsidR="002F318F" w:rsidRPr="00DB1338" w:rsidRDefault="00DB1338" w:rsidP="00DB1338">
      <w:pPr>
        <w:tabs>
          <w:tab w:val="left" w:pos="820"/>
        </w:tabs>
        <w:spacing w:before="3"/>
        <w:ind w:left="820" w:right="75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ost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olite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cti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arbon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ilt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Water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Poor Ba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ios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 3-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aka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 City</w:t>
      </w:r>
    </w:p>
    <w:p w14:paraId="22C55730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acterist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cs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erite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olite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el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es.</w:t>
      </w:r>
    </w:p>
    <w:p w14:paraId="07AE902D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l,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akati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4EDDC99E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acteri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bes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ifo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Residen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all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ire</w:t>
      </w:r>
      <w:r w:rsidRPr="00DB1338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les.</w:t>
      </w:r>
    </w:p>
    <w:p w14:paraId="2D8C7FE0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l,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akati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0212872D" w14:textId="77777777" w:rsidR="002F318F" w:rsidRPr="00DB1338" w:rsidRDefault="00DB1338" w:rsidP="00DB1338">
      <w:pPr>
        <w:tabs>
          <w:tab w:val="left" w:pos="820"/>
        </w:tabs>
        <w:spacing w:before="6"/>
        <w:ind w:left="820" w:right="81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arisons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ari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us 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cal 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el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es.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 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akati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1BD871D0" w14:textId="77777777" w:rsidR="002F318F" w:rsidRPr="00DB1338" w:rsidRDefault="00DB1338" w:rsidP="00DB1338">
      <w:pPr>
        <w:tabs>
          <w:tab w:val="left" w:pos="820"/>
        </w:tabs>
        <w:spacing w:before="1"/>
        <w:ind w:left="820" w:right="81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XRD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sis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ay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lte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ions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ero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mat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on.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 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akati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5992EF56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ilizat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lay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5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Nanotec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nolo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74F49E9D" w14:textId="77777777" w:rsidR="002F318F" w:rsidRPr="00DB1338" w:rsidRDefault="00DB1338" w:rsidP="00DB1338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3-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akati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6775EE36" w14:textId="77777777" w:rsidR="002F318F" w:rsidRPr="00DB1338" w:rsidRDefault="00DB1338" w:rsidP="00DB1338">
      <w:pPr>
        <w:tabs>
          <w:tab w:val="left" w:pos="820"/>
        </w:tabs>
        <w:spacing w:before="3"/>
        <w:ind w:left="820" w:right="77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ction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th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el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igin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leleuag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ots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arem,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ngasi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l,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aka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 City</w:t>
      </w:r>
    </w:p>
    <w:p w14:paraId="32406D27" w14:textId="77777777" w:rsidR="002F318F" w:rsidRPr="00DB1338" w:rsidRDefault="00DB1338" w:rsidP="00DB1338">
      <w:pPr>
        <w:tabs>
          <w:tab w:val="left" w:pos="820"/>
        </w:tabs>
        <w:spacing w:before="3"/>
        <w:ind w:left="820" w:right="78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aria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ions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el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erite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ts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mpl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cations</w:t>
      </w:r>
      <w:r w:rsidRPr="00DB1338">
        <w:rPr>
          <w:rFonts w:asciiTheme="minorHAnsi" w:eastAsia="Cambria" w:hAnsiTheme="minorHAnsi" w:cstheme="minorHAnsi"/>
          <w:spacing w:val="5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Nic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Reco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akati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6CA83B58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Poss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ble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igin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-an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ots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s,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ce.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0CF9986E" w14:textId="77777777" w:rsidR="002F318F" w:rsidRPr="00DB1338" w:rsidRDefault="00DB1338" w:rsidP="00DB1338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3-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akati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5E59785E" w14:textId="77777777" w:rsidR="002F318F" w:rsidRPr="00DB1338" w:rsidRDefault="00DB1338" w:rsidP="00DB1338">
      <w:pPr>
        <w:tabs>
          <w:tab w:val="left" w:pos="820"/>
        </w:tabs>
        <w:spacing w:before="3"/>
        <w:ind w:left="820" w:right="77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xtent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tle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main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aceou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emis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Basement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Roc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on,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al,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akati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296BA822" w14:textId="77777777" w:rsidR="002F318F" w:rsidRPr="00DB1338" w:rsidRDefault="00DB1338" w:rsidP="00DB1338">
      <w:pPr>
        <w:tabs>
          <w:tab w:val="left" w:pos="820"/>
        </w:tabs>
        <w:spacing w:before="3"/>
        <w:ind w:left="820" w:right="78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dw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luti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om 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as 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ed 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e: 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Bioass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 Resi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 Results.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onti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akati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221DEF1A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16A8E9C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FEDF288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67E08A0" w14:textId="77777777" w:rsidR="002F318F" w:rsidRPr="00DB1338" w:rsidRDefault="00DB1338" w:rsidP="00DB1338">
      <w:pPr>
        <w:ind w:left="62" w:right="728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ly</w:t>
      </w:r>
    </w:p>
    <w:p w14:paraId="2C1DA4F6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84E4C1C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ECA8060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79ABB12C" w14:textId="77777777" w:rsidR="002F318F" w:rsidRPr="00DB1338" w:rsidRDefault="00DB1338" w:rsidP="00DB1338">
      <w:pPr>
        <w:tabs>
          <w:tab w:val="left" w:pos="820"/>
        </w:tabs>
        <w:ind w:left="820" w:right="75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ual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URF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rk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mber</w:t>
      </w:r>
      <w:r w:rsidRPr="00DB1338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buque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 New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exico,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4AB8DE11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ssion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ch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27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otel,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say</w:t>
      </w:r>
    </w:p>
    <w:p w14:paraId="312C2066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ila</w:t>
      </w:r>
    </w:p>
    <w:p w14:paraId="04E3A3F4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 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tomic  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 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’s  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’s)  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k  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 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2C157247" w14:textId="77777777" w:rsidR="002F318F" w:rsidRPr="00DB1338" w:rsidRDefault="00DB1338" w:rsidP="00DB1338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Demonstra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Waste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osal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echnolo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</w:p>
    <w:p w14:paraId="4DCDCED5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acilit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es (U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), 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ia</w:t>
      </w:r>
    </w:p>
    <w:p w14:paraId="6B848E54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tomic 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’s 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’s) </w:t>
      </w:r>
      <w:r w:rsidRPr="00DB1338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Regional 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se </w:t>
      </w:r>
      <w:r w:rsidRPr="00DB1338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</w:p>
    <w:p w14:paraId="57551B42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34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Adv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ced 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once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tual 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 </w:t>
      </w:r>
      <w:r w:rsidRPr="00DB1338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elli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 </w:t>
      </w:r>
      <w:r w:rsidRPr="00DB1338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ubsu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ace</w:t>
      </w:r>
    </w:p>
    <w:p w14:paraId="77039ECC" w14:textId="77777777" w:rsidR="002F318F" w:rsidRPr="00DB1338" w:rsidRDefault="00DB1338" w:rsidP="00DB1338">
      <w:pPr>
        <w:spacing w:before="66"/>
        <w:ind w:left="820" w:right="78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lastRenderedPageBreak/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cess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Rega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clear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Waste </w:t>
      </w:r>
      <w:r w:rsidRPr="00DB1338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ository </w:t>
      </w:r>
      <w:r w:rsidRPr="00DB1338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ms,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June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25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010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lbuque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exico</w:t>
      </w:r>
    </w:p>
    <w:p w14:paraId="60EFE08F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Banf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/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ip</w:t>
      </w:r>
      <w:r w:rsidRPr="00DB1338">
        <w:rPr>
          <w:rFonts w:asciiTheme="minorHAnsi" w:eastAsia="Cambria" w:hAnsiTheme="minorHAnsi" w:cstheme="minorHAnsi"/>
          <w:sz w:val="22"/>
          <w:szCs w:val="22"/>
        </w:rPr>
        <w:t>eline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rk</w:t>
      </w:r>
      <w:r w:rsidRPr="00DB1338">
        <w:rPr>
          <w:rFonts w:asciiTheme="minorHAnsi" w:eastAsia="Cambria" w:hAnsiTheme="minorHAnsi" w:cstheme="minorHAnsi"/>
          <w:sz w:val="22"/>
          <w:szCs w:val="22"/>
        </w:rPr>
        <w:t>sh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il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Banf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6D86AFE1" w14:textId="77777777" w:rsidR="002F318F" w:rsidRPr="00DB1338" w:rsidRDefault="00DB1338" w:rsidP="00DB1338">
      <w:pPr>
        <w:tabs>
          <w:tab w:val="left" w:pos="820"/>
        </w:tabs>
        <w:spacing w:before="5"/>
        <w:ind w:left="820" w:right="83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tomic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’s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’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Ple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ary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k 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E</w:t>
      </w:r>
      <w:r w:rsidRPr="00DB1338">
        <w:rPr>
          <w:rFonts w:asciiTheme="minorHAnsi" w:eastAsia="Cambria" w:hAnsiTheme="minorHAnsi" w:cstheme="minorHAnsi"/>
          <w:sz w:val="22"/>
          <w:szCs w:val="22"/>
        </w:rPr>
        <w:t>x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elle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 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ound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acilit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(URF 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),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ust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ia</w:t>
      </w:r>
    </w:p>
    <w:p w14:paraId="63163416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ee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ammes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ast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out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sia</w:t>
      </w:r>
    </w:p>
    <w:p w14:paraId="65D918D1" w14:textId="77777777" w:rsidR="002F318F" w:rsidRPr="00DB1338" w:rsidRDefault="00DB1338" w:rsidP="00DB1338">
      <w:pPr>
        <w:spacing w:before="5"/>
        <w:ind w:left="820" w:right="8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CC</w:t>
      </w:r>
      <w:r w:rsidRPr="00DB1338">
        <w:rPr>
          <w:rFonts w:asciiTheme="minorHAnsi" w:eastAsia="Cambria" w:hAnsiTheme="minorHAnsi" w:cstheme="minorHAnsi"/>
          <w:sz w:val="22"/>
          <w:szCs w:val="22"/>
        </w:rPr>
        <w:t>OP)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rw</w:t>
      </w:r>
      <w:r w:rsidRPr="00DB1338">
        <w:rPr>
          <w:rFonts w:asciiTheme="minorHAnsi" w:eastAsia="Cambria" w:hAnsiTheme="minorHAnsi" w:cstheme="minorHAnsi"/>
          <w:sz w:val="22"/>
          <w:szCs w:val="22"/>
        </w:rPr>
        <w:t>ay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nha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 Publ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leum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agement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CC</w:t>
      </w:r>
      <w:r w:rsidRPr="00DB1338">
        <w:rPr>
          <w:rFonts w:asciiTheme="minorHAnsi" w:eastAsia="Cambria" w:hAnsiTheme="minorHAnsi" w:cstheme="minorHAnsi"/>
          <w:sz w:val="22"/>
          <w:szCs w:val="22"/>
        </w:rPr>
        <w:t>OP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):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emi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CC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Aw</w:t>
      </w:r>
      <w:r w:rsidRPr="00DB1338">
        <w:rPr>
          <w:rFonts w:asciiTheme="minorHAnsi" w:eastAsia="Cambria" w:hAnsiTheme="minorHAnsi" w:cstheme="minorHAnsi"/>
          <w:sz w:val="22"/>
          <w:szCs w:val="22"/>
        </w:rPr>
        <w:t>aren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&amp;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rk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leum 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utes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CC</w:t>
      </w:r>
      <w:r w:rsidRPr="00DB1338">
        <w:rPr>
          <w:rFonts w:asciiTheme="minorHAnsi" w:eastAsia="Cambria" w:hAnsiTheme="minorHAnsi" w:cstheme="minorHAnsi"/>
          <w:sz w:val="22"/>
          <w:szCs w:val="22"/>
        </w:rPr>
        <w:t>OP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Region,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17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 Bang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land</w:t>
      </w:r>
    </w:p>
    <w:p w14:paraId="5499E82F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   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   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9    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erence   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&amp;    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x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ion”    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trengthen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</w:p>
    <w:p w14:paraId="2F6D403F" w14:textId="77777777" w:rsidR="002F318F" w:rsidRPr="00DB1338" w:rsidRDefault="00DB1338" w:rsidP="00DB1338">
      <w:pPr>
        <w:spacing w:before="3"/>
        <w:ind w:left="820" w:right="79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 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17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el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 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a,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, 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0D467D51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echn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cal 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 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Waste 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osal</w:t>
      </w:r>
    </w:p>
    <w:p w14:paraId="64424A64" w14:textId="77777777" w:rsidR="002F318F" w:rsidRPr="00DB1338" w:rsidRDefault="00DB1338" w:rsidP="00DB1338">
      <w:pPr>
        <w:spacing w:before="5"/>
        <w:ind w:left="820" w:right="76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echnolo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ound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acilit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–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wr</w:t>
      </w:r>
      <w:r w:rsidRPr="00DB1338">
        <w:rPr>
          <w:rFonts w:asciiTheme="minorHAnsi" w:eastAsia="Cambria" w:hAnsiTheme="minorHAnsi" w:cstheme="minorHAnsi"/>
          <w:sz w:val="22"/>
          <w:szCs w:val="22"/>
        </w:rPr>
        <w:t>ok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tres 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x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elle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>a 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otte,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5E2CC07C" w14:textId="77777777" w:rsidR="002F318F" w:rsidRPr="00DB1338" w:rsidRDefault="00DB1338" w:rsidP="00DB1338">
      <w:pPr>
        <w:tabs>
          <w:tab w:val="left" w:pos="820"/>
        </w:tabs>
        <w:spacing w:before="1"/>
        <w:ind w:left="820" w:right="75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>o</w:t>
      </w:r>
      <w:r w:rsidRPr="00DB1338">
        <w:rPr>
          <w:rFonts w:asciiTheme="minorHAnsi" w:eastAsia="Courier New" w:hAnsiTheme="minorHAnsi" w:cstheme="minorHAnsi"/>
          <w:sz w:val="22"/>
          <w:szCs w:val="22"/>
        </w:rPr>
        <w:tab/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Regional 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ble 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Achievi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i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i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Safe </w:t>
      </w:r>
      <w:r w:rsidRPr="00DB1338">
        <w:rPr>
          <w:rFonts w:asciiTheme="minorHAnsi" w:eastAsia="Cambria" w:hAnsiTheme="minorHAnsi" w:cstheme="minorHAnsi"/>
          <w:i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i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ble </w:t>
      </w:r>
      <w:r w:rsidRPr="00DB1338">
        <w:rPr>
          <w:rFonts w:asciiTheme="minorHAnsi" w:eastAsia="Cambria" w:hAnsiTheme="minorHAnsi" w:cstheme="minorHAnsi"/>
          <w:i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le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i/>
          <w:sz w:val="22"/>
          <w:szCs w:val="22"/>
        </w:rPr>
        <w:t xml:space="preserve">r </w:t>
      </w:r>
      <w:r w:rsidRPr="00DB1338">
        <w:rPr>
          <w:rFonts w:asciiTheme="minorHAnsi" w:eastAsia="Cambria" w:hAnsiTheme="minorHAnsi" w:cstheme="minorHAnsi"/>
          <w:i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i/>
          <w:spacing w:val="1"/>
          <w:sz w:val="22"/>
          <w:szCs w:val="22"/>
        </w:rPr>
        <w:t>tu</w:t>
      </w:r>
      <w:r w:rsidRPr="00DB1338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i/>
          <w:spacing w:val="7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 Gal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evel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 H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75E12CEF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DB1338">
        <w:rPr>
          <w:rFonts w:asciiTheme="minorHAnsi" w:eastAsia="Courier New" w:hAnsiTheme="minorHAnsi" w:cstheme="minorHAnsi"/>
          <w:spacing w:val="3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ismic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erpret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0-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otel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Kua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5A85CF7F" w14:textId="77777777" w:rsidR="002F318F" w:rsidRPr="00DB1338" w:rsidRDefault="00DB1338" w:rsidP="00DB1338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ur</w:t>
      </w:r>
    </w:p>
    <w:p w14:paraId="5A7632F2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38D58C4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60930B6D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42A4598" w14:textId="77777777" w:rsidR="002F318F" w:rsidRPr="00DB1338" w:rsidRDefault="002F318F" w:rsidP="00DB133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4BC8865" w14:textId="77777777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b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ses 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ug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ht</w:t>
      </w:r>
    </w:p>
    <w:p w14:paraId="2FC98307" w14:textId="77777777" w:rsidR="002F318F" w:rsidRPr="00DB1338" w:rsidRDefault="002F318F" w:rsidP="00DB133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0B47271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05973D29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1611F4C9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Ph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sical 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49E880E9" w14:textId="77777777" w:rsidR="002F318F" w:rsidRPr="00DB1338" w:rsidRDefault="00DB1338" w:rsidP="00DB1338">
      <w:pPr>
        <w:spacing w:before="6"/>
        <w:ind w:left="820" w:right="2441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rf</w:t>
      </w:r>
      <w:r w:rsidRPr="00DB1338">
        <w:rPr>
          <w:rFonts w:asciiTheme="minorHAnsi" w:eastAsia="Cambria" w:hAnsiTheme="minorHAnsi" w:cstheme="minorHAnsi"/>
          <w:sz w:val="22"/>
          <w:szCs w:val="22"/>
        </w:rPr>
        <w:t>ace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ernal P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ocesses (labo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lectu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es)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hy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 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ous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77A645D4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hy</w:t>
      </w:r>
    </w:p>
    <w:p w14:paraId="40D1D864" w14:textId="77777777" w:rsidR="002F318F" w:rsidRPr="00DB1338" w:rsidRDefault="00DB1338" w:rsidP="00DB1338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eost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cs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uter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lica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ions</w:t>
      </w:r>
    </w:p>
    <w:p w14:paraId="4D675044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cono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ic 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0F7F15AD" w14:textId="77777777" w:rsidR="002F318F" w:rsidRPr="00DB1338" w:rsidRDefault="00DB1338" w:rsidP="00DB1338">
      <w:pPr>
        <w:spacing w:before="2"/>
        <w:ind w:left="1180" w:right="83" w:hanging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ld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mer 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se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hiolit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e, 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nomic 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active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oes)</w:t>
      </w:r>
    </w:p>
    <w:p w14:paraId="196F4094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 Geolo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5C0D201E" w14:textId="77777777" w:rsidR="002F318F" w:rsidRPr="00DB1338" w:rsidRDefault="00DB1338" w:rsidP="00DB1338">
      <w:pPr>
        <w:spacing w:before="3"/>
        <w:ind w:left="1180" w:right="81" w:hanging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emi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uate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ses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Geochemic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uter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elli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, Geosci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ific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cations,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Zone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ism</w:t>
      </w:r>
    </w:p>
    <w:p w14:paraId="7E95FB22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to Geo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sics</w:t>
      </w:r>
    </w:p>
    <w:p w14:paraId="5AD03831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to Geol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01089EEC" w14:textId="77777777" w:rsidR="002F318F" w:rsidRPr="00DB1338" w:rsidRDefault="00DB1338" w:rsidP="00DB1338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uate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emi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42C58586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 II</w:t>
      </w:r>
    </w:p>
    <w:p w14:paraId="2EA02B97" w14:textId="77777777" w:rsidR="002F318F" w:rsidRPr="00DB1338" w:rsidRDefault="00DB1338" w:rsidP="00DB1338">
      <w:pPr>
        <w:spacing w:before="3"/>
        <w:ind w:left="820" w:right="4012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Tec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nolo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)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Cry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hy</w:t>
      </w:r>
    </w:p>
    <w:p w14:paraId="51B510DA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lemen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ary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2A546299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allife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ous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Or</w:t>
      </w:r>
      <w:r w:rsidRPr="00DB1338">
        <w:rPr>
          <w:rFonts w:asciiTheme="minorHAnsi" w:eastAsia="Cambria" w:hAnsiTheme="minorHAnsi" w:cstheme="minorHAnsi"/>
          <w:sz w:val="22"/>
          <w:szCs w:val="22"/>
        </w:rPr>
        <w:t>e 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osits</w:t>
      </w:r>
    </w:p>
    <w:p w14:paraId="0257548A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360" w:right="1320" w:bottom="280" w:left="134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uate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co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 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ous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6B52D426" w14:textId="77777777" w:rsidR="002F318F" w:rsidRPr="00DB1338" w:rsidRDefault="002F318F" w:rsidP="00DB133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3A1A17A" w14:textId="77777777" w:rsidR="002F318F" w:rsidRPr="00DB1338" w:rsidRDefault="00DB1338" w:rsidP="00DB1338">
      <w:pPr>
        <w:ind w:left="62" w:right="581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RVIC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MU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Y</w:t>
      </w:r>
    </w:p>
    <w:p w14:paraId="4ABCB6D6" w14:textId="77777777" w:rsidR="002F318F" w:rsidRPr="00DB1338" w:rsidRDefault="002F318F" w:rsidP="00DB133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4BF10B3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70F07E83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55325F79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SH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areer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&amp;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areer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2012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ua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088596C7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2</w:t>
      </w:r>
    </w:p>
    <w:p w14:paraId="07F60067" w14:textId="77777777" w:rsidR="002F318F" w:rsidRPr="00DB1338" w:rsidRDefault="00DB1338" w:rsidP="00DB1338">
      <w:pPr>
        <w:ind w:left="820" w:right="77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ote a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ewsp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 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cle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 To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eline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leak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akati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as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 Da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ly</w:t>
      </w:r>
      <w:r w:rsidRPr="00DB133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emb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27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037A1410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District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onfe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“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oy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Disas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ers:</w:t>
      </w:r>
    </w:p>
    <w:p w14:paraId="7D605677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ective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”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Rotary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District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38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13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010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73E21D52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li,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amarin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ur</w:t>
      </w:r>
    </w:p>
    <w:p w14:paraId="448BCA00" w14:textId="77777777" w:rsidR="002F318F" w:rsidRPr="00DB1338" w:rsidRDefault="00DB1338" w:rsidP="00DB1338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Guesting in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el &amp;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z w:val="22"/>
          <w:szCs w:val="22"/>
        </w:rPr>
        <w:t>oey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“E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arthqua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es 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”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ua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31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41D13B8A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Ra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io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am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uest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‘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Bayan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DZ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MM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ho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P.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tr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</w:p>
    <w:p w14:paraId="12E5F94C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nuary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30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1B999C1F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Fo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um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“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clear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Power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as</w:t>
      </w:r>
      <w:r w:rsidRPr="00DB1338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</w:p>
    <w:p w14:paraId="6F071DFC" w14:textId="77777777" w:rsidR="002F318F" w:rsidRPr="00DB1338" w:rsidRDefault="00DB1338" w:rsidP="00DB1338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Option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s”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DB1338">
        <w:rPr>
          <w:rFonts w:asciiTheme="minorHAnsi" w:eastAsia="Cambria" w:hAnsiTheme="minorHAnsi" w:cstheme="minorHAnsi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echnical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ess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ons,</w:t>
      </w:r>
      <w:r w:rsidRPr="00DB1338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Dece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ber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PNR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7F164CBF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Diliman,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City</w:t>
      </w:r>
    </w:p>
    <w:p w14:paraId="158B3380" w14:textId="77777777" w:rsidR="002F318F" w:rsidRPr="00DB1338" w:rsidRDefault="00DB1338" w:rsidP="00DB1338">
      <w:pPr>
        <w:spacing w:before="3"/>
        <w:ind w:left="820" w:right="81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as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 Resou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DB1338">
        <w:rPr>
          <w:rFonts w:asciiTheme="minorHAnsi" w:eastAsia="Cambria" w:hAnsiTheme="minorHAnsi" w:cstheme="minorHAnsi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ue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unici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he</w:t>
      </w:r>
      <w:r w:rsidRPr="00DB1338">
        <w:rPr>
          <w:rFonts w:asciiTheme="minorHAnsi" w:eastAsia="Cambria" w:hAnsiTheme="minorHAnsi" w:cstheme="minorHAnsi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 Gen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ssembly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ess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: 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ery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ho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d Know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ut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limate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hange,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ctob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27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ila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ote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One 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ila</w:t>
      </w:r>
    </w:p>
    <w:p w14:paraId="18436F92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ote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 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cle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alk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 T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arly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s,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sli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E1C051C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 Da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ctob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18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4</w:t>
      </w:r>
    </w:p>
    <w:p w14:paraId="43FCF18B" w14:textId="77777777" w:rsidR="002F318F" w:rsidRPr="00DB1338" w:rsidRDefault="00DB1338" w:rsidP="00DB1338">
      <w:pPr>
        <w:spacing w:before="3"/>
        <w:ind w:left="820" w:right="80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ce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in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Discussion on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Ty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-4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oy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g 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ctob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DB1338">
        <w:rPr>
          <w:rFonts w:asciiTheme="minorHAnsi" w:eastAsia="Cambria" w:hAnsiTheme="minorHAnsi" w:cstheme="minorHAnsi"/>
          <w:sz w:val="22"/>
          <w:szCs w:val="22"/>
        </w:rPr>
        <w:t>9</w:t>
      </w:r>
    </w:p>
    <w:p w14:paraId="59CB2A66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Guest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 in Qtv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el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ust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1:00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pm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62268124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Guest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ng in 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 Big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ctu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J</w:t>
      </w:r>
      <w:r w:rsidRPr="00DB1338">
        <w:rPr>
          <w:rFonts w:asciiTheme="minorHAnsi" w:eastAsia="Cambria" w:hAnsiTheme="minorHAnsi" w:cstheme="minorHAnsi"/>
          <w:sz w:val="22"/>
          <w:szCs w:val="22"/>
        </w:rPr>
        <w:t>uly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A</w:t>
      </w:r>
      <w:r w:rsidRPr="00DB1338">
        <w:rPr>
          <w:rFonts w:asciiTheme="minorHAnsi" w:eastAsia="Cambria" w:hAnsiTheme="minorHAnsi" w:cstheme="minorHAnsi"/>
          <w:sz w:val="22"/>
          <w:szCs w:val="22"/>
        </w:rPr>
        <w:t>bout nuc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7A35261B" w14:textId="77777777" w:rsidR="002F318F" w:rsidRPr="00DB1338" w:rsidRDefault="00DB1338" w:rsidP="00DB1338">
      <w:pPr>
        <w:spacing w:before="3"/>
        <w:ind w:left="820" w:right="85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ed as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er 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SH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areer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ehiyo: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ake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H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 June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 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SH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z w:val="22"/>
          <w:szCs w:val="22"/>
        </w:rPr>
        <w:t>th Floor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ium</w:t>
      </w:r>
    </w:p>
    <w:p w14:paraId="6403C674" w14:textId="77777777" w:rsidR="002F318F" w:rsidRPr="00DB1338" w:rsidRDefault="00DB1338" w:rsidP="00DB1338">
      <w:pPr>
        <w:spacing w:before="3"/>
        <w:ind w:left="820" w:right="79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 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er in 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nd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Tab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Discussion on B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an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clear Po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z w:val="22"/>
          <w:szCs w:val="22"/>
        </w:rPr>
        <w:t>er Pla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t: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mplic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f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ts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Poss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ble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Revi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al,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 Re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z w:val="22"/>
          <w:szCs w:val="22"/>
        </w:rPr>
        <w:t>ue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 City</w:t>
      </w:r>
    </w:p>
    <w:p w14:paraId="7FE138A9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as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Reso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9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Na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ion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Yo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DB133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nce,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echnolo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gy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&amp;</w:t>
      </w:r>
    </w:p>
    <w:p w14:paraId="7E47BA81" w14:textId="77777777" w:rsidR="002F318F" w:rsidRPr="00DB1338" w:rsidRDefault="00DB1338" w:rsidP="00DB1338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nvi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onme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ummer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am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il 5,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 City,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Bata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20CAE4AC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Resou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erson,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24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e R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Tele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am,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el 4</w:t>
      </w:r>
    </w:p>
    <w:p w14:paraId="22B34D10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Resou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son,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ch </w:t>
      </w:r>
      <w:r w:rsidRPr="00DB1338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BNPP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ali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ion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ts </w:t>
      </w:r>
      <w:r w:rsidRPr="00DB1338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by </w:t>
      </w:r>
      <w:r w:rsidRPr="00DB1338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53A02997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Resu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eccio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</w:p>
    <w:p w14:paraId="42686A56" w14:textId="77777777" w:rsidR="002F318F" w:rsidRPr="00DB1338" w:rsidRDefault="00DB1338" w:rsidP="00DB1338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Resou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son,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2009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no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ault 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below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nu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lant 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by 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3AC42EF9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Resu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DB1338">
        <w:rPr>
          <w:rFonts w:asciiTheme="minorHAnsi" w:eastAsia="Cambria" w:hAnsiTheme="minorHAnsi" w:cstheme="minorHAnsi"/>
          <w:sz w:val="22"/>
          <w:szCs w:val="22"/>
        </w:rPr>
        <w:t>eccio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ess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</w:p>
    <w:p w14:paraId="134AD61C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Resou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son,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l: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en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scie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ce, 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nce, 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3904A6DF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ir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or</w:t>
      </w:r>
    </w:p>
    <w:p w14:paraId="0282836B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Resou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erson,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ua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18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ew</w:t>
      </w:r>
      <w:r w:rsidRPr="00DB1338">
        <w:rPr>
          <w:rFonts w:asciiTheme="minorHAnsi" w:eastAsia="Cambria" w:hAnsiTheme="minorHAnsi" w:cstheme="minorHAnsi"/>
          <w:sz w:val="22"/>
          <w:szCs w:val="22"/>
        </w:rPr>
        <w:t>ed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Rey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el 4</w:t>
      </w:r>
    </w:p>
    <w:p w14:paraId="63F86182" w14:textId="77777777" w:rsidR="002F318F" w:rsidRPr="00DB1338" w:rsidRDefault="00DB1338" w:rsidP="00DB1338">
      <w:pPr>
        <w:spacing w:before="6"/>
        <w:ind w:left="820" w:right="84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Resou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ce  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son,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uay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09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by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5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onsod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alk</w:t>
      </w:r>
      <w:r w:rsidRPr="00DB1338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Bac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ele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is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DB1338">
        <w:rPr>
          <w:rFonts w:asciiTheme="minorHAnsi" w:eastAsia="Cambria" w:hAnsiTheme="minorHAnsi" w:cstheme="minorHAnsi"/>
          <w:sz w:val="22"/>
          <w:szCs w:val="22"/>
        </w:rPr>
        <w:t>am,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el</w:t>
      </w:r>
    </w:p>
    <w:p w14:paraId="4AC19690" w14:textId="77777777" w:rsidR="002F318F" w:rsidRPr="00DB1338" w:rsidRDefault="00DB1338" w:rsidP="00DB1338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Resou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erson,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ua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09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GNN,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ny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>le 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</w:p>
    <w:p w14:paraId="7FB9F716" w14:textId="77777777" w:rsidR="002F318F" w:rsidRPr="00DB1338" w:rsidRDefault="002F318F" w:rsidP="00DB133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C4912F6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3A692688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6EF80DF7" w14:textId="77777777" w:rsidR="002F318F" w:rsidRPr="00DB1338" w:rsidRDefault="00DB1338" w:rsidP="00DB1338">
      <w:pPr>
        <w:ind w:left="100"/>
        <w:rPr>
          <w:rFonts w:asciiTheme="minorHAnsi" w:eastAsia="Cambria" w:hAnsiTheme="minorHAnsi" w:cstheme="minorHAnsi"/>
          <w:sz w:val="22"/>
          <w:szCs w:val="22"/>
        </w:rPr>
        <w:sectPr w:rsidR="002F318F" w:rsidRPr="00DB1338">
          <w:pgSz w:w="11920" w:h="16840"/>
          <w:pgMar w:top="1560" w:right="1320" w:bottom="280" w:left="1340" w:header="720" w:footer="720" w:gutter="0"/>
          <w:cols w:space="720"/>
        </w:sectPr>
      </w:pP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UA</w:t>
      </w:r>
      <w:r w:rsidRPr="00DB1338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ES                      </w:t>
      </w:r>
      <w:r w:rsidRPr="00DB1338">
        <w:rPr>
          <w:rFonts w:asciiTheme="minorHAnsi" w:eastAsia="Cambria" w:hAnsiTheme="minorHAnsi" w:cstheme="minorHAnsi"/>
          <w:b/>
          <w:i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z w:val="22"/>
          <w:szCs w:val="22"/>
        </w:rPr>
        <w:t>ic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ish,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ish,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Bicol,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buano</w:t>
      </w:r>
    </w:p>
    <w:p w14:paraId="3D3C9F69" w14:textId="77777777" w:rsidR="002F318F" w:rsidRPr="00DB1338" w:rsidRDefault="00DB1338" w:rsidP="00DB1338">
      <w:pPr>
        <w:spacing w:before="6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lastRenderedPageBreak/>
        <w:t>R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b/>
          <w:i/>
          <w:sz w:val="22"/>
          <w:szCs w:val="22"/>
        </w:rPr>
        <w:t>S</w:t>
      </w:r>
    </w:p>
    <w:p w14:paraId="59BC6186" w14:textId="77777777" w:rsidR="002F318F" w:rsidRPr="00DB1338" w:rsidRDefault="002F318F" w:rsidP="00DB133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AF63E7A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43C79E45" w14:textId="77777777" w:rsidR="002F318F" w:rsidRPr="00DB1338" w:rsidRDefault="002F318F" w:rsidP="00DB1338">
      <w:pPr>
        <w:rPr>
          <w:rFonts w:asciiTheme="minorHAnsi" w:hAnsiTheme="minorHAnsi" w:cstheme="minorHAnsi"/>
          <w:sz w:val="22"/>
          <w:szCs w:val="22"/>
        </w:rPr>
      </w:pPr>
    </w:p>
    <w:p w14:paraId="5C0F8FA3" w14:textId="77777777" w:rsidR="002F318F" w:rsidRPr="00DB1338" w:rsidRDefault="00DB1338" w:rsidP="00DB1338">
      <w:pPr>
        <w:ind w:left="419" w:right="7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fr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sc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Preside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t,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ersity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es,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hyperlink r:id="rId6">
        <w:r w:rsidRPr="00DB1338">
          <w:rPr>
            <w:rFonts w:asciiTheme="minorHAnsi" w:eastAsia="Cambria" w:hAnsiTheme="minorHAnsi" w:cstheme="minorHAnsi"/>
            <w:sz w:val="22"/>
            <w:szCs w:val="22"/>
          </w:rPr>
          <w:t>Q</w:t>
        </w:r>
        <w:r w:rsidRPr="00DB1338">
          <w:rPr>
            <w:rFonts w:asciiTheme="minorHAnsi" w:eastAsia="Cambria" w:hAnsiTheme="minorHAnsi" w:cstheme="minorHAnsi"/>
            <w:spacing w:val="-1"/>
            <w:sz w:val="22"/>
            <w:szCs w:val="22"/>
          </w:rPr>
          <w:t>u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e</w:t>
        </w:r>
        <w:r w:rsidRPr="00DB1338">
          <w:rPr>
            <w:rFonts w:asciiTheme="minorHAnsi" w:eastAsia="Cambria" w:hAnsiTheme="minorHAnsi" w:cstheme="minorHAnsi"/>
            <w:spacing w:val="-1"/>
            <w:sz w:val="22"/>
            <w:szCs w:val="22"/>
          </w:rPr>
          <w:t>z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on</w:t>
        </w:r>
        <w:r w:rsidRPr="00DB1338">
          <w:rPr>
            <w:rFonts w:asciiTheme="minorHAnsi" w:eastAsia="Cambria" w:hAnsiTheme="minorHAnsi" w:cstheme="minorHAnsi"/>
            <w:spacing w:val="14"/>
            <w:sz w:val="22"/>
            <w:szCs w:val="22"/>
          </w:rPr>
          <w:t xml:space="preserve"> </w:t>
        </w:r>
        <w:r w:rsidRPr="00DB1338">
          <w:rPr>
            <w:rFonts w:asciiTheme="minorHAnsi" w:eastAsia="Cambria" w:hAnsiTheme="minorHAnsi" w:cstheme="minorHAnsi"/>
            <w:spacing w:val="1"/>
            <w:sz w:val="22"/>
            <w:szCs w:val="22"/>
          </w:rPr>
          <w:t>H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all</w:t>
        </w:r>
        <w:r w:rsidRPr="00DB1338">
          <w:rPr>
            <w:rFonts w:asciiTheme="minorHAnsi" w:eastAsia="Cambria" w:hAnsiTheme="minorHAnsi" w:cstheme="minorHAnsi"/>
            <w:spacing w:val="14"/>
            <w:sz w:val="22"/>
            <w:szCs w:val="22"/>
          </w:rPr>
          <w:t xml:space="preserve"> 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(</w:t>
        </w:r>
        <w:r w:rsidRPr="00DB1338">
          <w:rPr>
            <w:rFonts w:asciiTheme="minorHAnsi" w:eastAsia="Cambria" w:hAnsiTheme="minorHAnsi" w:cstheme="minorHAnsi"/>
            <w:spacing w:val="-1"/>
            <w:sz w:val="22"/>
            <w:szCs w:val="22"/>
          </w:rPr>
          <w:t>N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o</w:t>
        </w:r>
        <w:r w:rsidRPr="00DB1338">
          <w:rPr>
            <w:rFonts w:asciiTheme="minorHAnsi" w:eastAsia="Cambria" w:hAnsiTheme="minorHAnsi" w:cstheme="minorHAnsi"/>
            <w:spacing w:val="-1"/>
            <w:sz w:val="22"/>
            <w:szCs w:val="22"/>
          </w:rPr>
          <w:t>r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th</w:t>
        </w:r>
      </w:hyperlink>
    </w:p>
    <w:p w14:paraId="5C06407F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hyperlink r:id="rId7">
        <w:r w:rsidRPr="00DB1338">
          <w:rPr>
            <w:rFonts w:asciiTheme="minorHAnsi" w:eastAsia="Cambria" w:hAnsiTheme="minorHAnsi" w:cstheme="minorHAnsi"/>
            <w:sz w:val="22"/>
            <w:szCs w:val="22"/>
          </w:rPr>
          <w:t>Win</w:t>
        </w:r>
        <w:r w:rsidRPr="00DB1338">
          <w:rPr>
            <w:rFonts w:asciiTheme="minorHAnsi" w:eastAsia="Cambria" w:hAnsiTheme="minorHAnsi" w:cstheme="minorHAnsi"/>
            <w:spacing w:val="-1"/>
            <w:sz w:val="22"/>
            <w:szCs w:val="22"/>
          </w:rPr>
          <w:t>g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),</w:t>
        </w:r>
        <w:r w:rsidRPr="00DB1338">
          <w:rPr>
            <w:rFonts w:asciiTheme="minorHAnsi" w:eastAsia="Cambria" w:hAnsiTheme="minorHAnsi" w:cstheme="minorHAnsi"/>
            <w:spacing w:val="49"/>
            <w:sz w:val="22"/>
            <w:szCs w:val="22"/>
          </w:rPr>
          <w:t xml:space="preserve"> 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Diliman,</w:t>
        </w:r>
        <w:r w:rsidRPr="00DB1338">
          <w:rPr>
            <w:rFonts w:asciiTheme="minorHAnsi" w:eastAsia="Cambria" w:hAnsiTheme="minorHAnsi" w:cstheme="minorHAnsi"/>
            <w:spacing w:val="50"/>
            <w:sz w:val="22"/>
            <w:szCs w:val="22"/>
          </w:rPr>
          <w:t xml:space="preserve"> </w:t>
        </w:r>
        <w:r w:rsidRPr="00DB1338">
          <w:rPr>
            <w:rFonts w:asciiTheme="minorHAnsi" w:eastAsia="Cambria" w:hAnsiTheme="minorHAnsi" w:cstheme="minorHAnsi"/>
            <w:spacing w:val="-1"/>
            <w:sz w:val="22"/>
            <w:szCs w:val="22"/>
          </w:rPr>
          <w:t>110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1</w:t>
        </w:r>
        <w:r w:rsidRPr="00DB1338">
          <w:rPr>
            <w:rFonts w:asciiTheme="minorHAnsi" w:eastAsia="Cambria" w:hAnsiTheme="minorHAnsi" w:cstheme="minorHAnsi"/>
            <w:spacing w:val="49"/>
            <w:sz w:val="22"/>
            <w:szCs w:val="22"/>
          </w:rPr>
          <w:t xml:space="preserve"> 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Q</w:t>
        </w:r>
        <w:r w:rsidRPr="00DB1338">
          <w:rPr>
            <w:rFonts w:asciiTheme="minorHAnsi" w:eastAsia="Cambria" w:hAnsiTheme="minorHAnsi" w:cstheme="minorHAnsi"/>
            <w:spacing w:val="-1"/>
            <w:sz w:val="22"/>
            <w:szCs w:val="22"/>
          </w:rPr>
          <w:t>u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e</w:t>
        </w:r>
        <w:r w:rsidRPr="00DB1338">
          <w:rPr>
            <w:rFonts w:asciiTheme="minorHAnsi" w:eastAsia="Cambria" w:hAnsiTheme="minorHAnsi" w:cstheme="minorHAnsi"/>
            <w:spacing w:val="-1"/>
            <w:sz w:val="22"/>
            <w:szCs w:val="22"/>
          </w:rPr>
          <w:t>z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on</w:t>
        </w:r>
        <w:r w:rsidRPr="00DB1338">
          <w:rPr>
            <w:rFonts w:asciiTheme="minorHAnsi" w:eastAsia="Cambria" w:hAnsiTheme="minorHAnsi" w:cstheme="minorHAnsi"/>
            <w:spacing w:val="48"/>
            <w:sz w:val="22"/>
            <w:szCs w:val="22"/>
          </w:rPr>
          <w:t xml:space="preserve"> </w:t>
        </w:r>
        <w:r w:rsidRPr="00DB1338">
          <w:rPr>
            <w:rFonts w:asciiTheme="minorHAnsi" w:eastAsia="Cambria" w:hAnsiTheme="minorHAnsi" w:cstheme="minorHAnsi"/>
            <w:spacing w:val="-1"/>
            <w:sz w:val="22"/>
            <w:szCs w:val="22"/>
          </w:rPr>
          <w:t>C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i</w:t>
        </w:r>
        <w:r w:rsidRPr="00DB1338">
          <w:rPr>
            <w:rFonts w:asciiTheme="minorHAnsi" w:eastAsia="Cambria" w:hAnsiTheme="minorHAnsi" w:cstheme="minorHAnsi"/>
            <w:spacing w:val="1"/>
            <w:sz w:val="22"/>
            <w:szCs w:val="22"/>
          </w:rPr>
          <w:t>t</w:t>
        </w:r>
        <w:r w:rsidRPr="00DB1338">
          <w:rPr>
            <w:rFonts w:asciiTheme="minorHAnsi" w:eastAsia="Cambria" w:hAnsiTheme="minorHAnsi" w:cstheme="minorHAnsi"/>
            <w:spacing w:val="-1"/>
            <w:sz w:val="22"/>
            <w:szCs w:val="22"/>
          </w:rPr>
          <w:t>y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,</w:t>
        </w:r>
        <w:r w:rsidRPr="00DB1338">
          <w:rPr>
            <w:rFonts w:asciiTheme="minorHAnsi" w:eastAsia="Cambria" w:hAnsiTheme="minorHAnsi" w:cstheme="minorHAnsi"/>
            <w:spacing w:val="49"/>
            <w:sz w:val="22"/>
            <w:szCs w:val="22"/>
          </w:rPr>
          <w:t xml:space="preserve"> 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Phili</w:t>
        </w:r>
        <w:r w:rsidRPr="00DB1338">
          <w:rPr>
            <w:rFonts w:asciiTheme="minorHAnsi" w:eastAsia="Cambria" w:hAnsiTheme="minorHAnsi" w:cstheme="minorHAnsi"/>
            <w:spacing w:val="1"/>
            <w:sz w:val="22"/>
            <w:szCs w:val="22"/>
          </w:rPr>
          <w:t>pp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i</w:t>
        </w:r>
        <w:r w:rsidRPr="00DB1338">
          <w:rPr>
            <w:rFonts w:asciiTheme="minorHAnsi" w:eastAsia="Cambria" w:hAnsiTheme="minorHAnsi" w:cstheme="minorHAnsi"/>
            <w:spacing w:val="-1"/>
            <w:sz w:val="22"/>
            <w:szCs w:val="22"/>
          </w:rPr>
          <w:t>n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e</w:t>
        </w:r>
        <w:r w:rsidRPr="00DB1338">
          <w:rPr>
            <w:rFonts w:asciiTheme="minorHAnsi" w:eastAsia="Cambria" w:hAnsiTheme="minorHAnsi" w:cstheme="minorHAnsi"/>
            <w:spacing w:val="4"/>
            <w:sz w:val="22"/>
            <w:szCs w:val="22"/>
          </w:rPr>
          <w:t>s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,</w:t>
        </w:r>
        <w:r w:rsidRPr="00DB1338">
          <w:rPr>
            <w:rFonts w:asciiTheme="minorHAnsi" w:eastAsia="Cambria" w:hAnsiTheme="minorHAnsi" w:cstheme="minorHAnsi"/>
            <w:spacing w:val="49"/>
            <w:sz w:val="22"/>
            <w:szCs w:val="22"/>
          </w:rPr>
          <w:t xml:space="preserve"> </w:t>
        </w:r>
        <w:r w:rsidRPr="00DB1338">
          <w:rPr>
            <w:rFonts w:asciiTheme="minorHAnsi" w:eastAsia="Cambria" w:hAnsiTheme="minorHAnsi" w:cstheme="minorHAnsi"/>
            <w:sz w:val="22"/>
            <w:szCs w:val="22"/>
          </w:rPr>
          <w:t>Di</w:t>
        </w:r>
      </w:hyperlink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ect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e:</w:t>
      </w:r>
      <w:r w:rsidRPr="00DB1338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92</w:t>
      </w:r>
      <w:r w:rsidRPr="00DB1338">
        <w:rPr>
          <w:rFonts w:asciiTheme="minorHAnsi" w:eastAsia="Cambria" w:hAnsiTheme="minorHAnsi" w:cstheme="minorHAnsi"/>
          <w:sz w:val="22"/>
          <w:szCs w:val="22"/>
        </w:rPr>
        <w:t>8-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&amp;</w:t>
      </w:r>
      <w:r w:rsidRPr="00DB1338">
        <w:rPr>
          <w:rFonts w:asciiTheme="minorHAnsi" w:eastAsia="Cambria" w:hAnsiTheme="minorHAnsi" w:cstheme="minorHAnsi"/>
          <w:spacing w:val="4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8-</w:t>
      </w:r>
    </w:p>
    <w:p w14:paraId="76E531A2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51AE0A76" w14:textId="77777777" w:rsidR="002F318F" w:rsidRPr="00DB1338" w:rsidRDefault="00DB1338" w:rsidP="00DB1338">
      <w:pPr>
        <w:ind w:left="419" w:right="8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sar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aloma,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hanc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s,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Dilim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n,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ff</w:t>
      </w:r>
      <w:r w:rsidRPr="00DB1338">
        <w:rPr>
          <w:rFonts w:asciiTheme="minorHAnsi" w:eastAsia="Cambria" w:hAnsiTheme="minorHAnsi" w:cstheme="minorHAnsi"/>
          <w:sz w:val="22"/>
          <w:szCs w:val="22"/>
        </w:rPr>
        <w:t>ice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the</w:t>
      </w:r>
    </w:p>
    <w:p w14:paraId="1CD43F64" w14:textId="77777777" w:rsidR="002F318F" w:rsidRPr="00DB1338" w:rsidRDefault="00DB1338" w:rsidP="00DB1338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hanc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llo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2nd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>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outh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Wing</w:t>
      </w:r>
      <w:r w:rsidRPr="00DB1338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ll,</w:t>
      </w:r>
      <w:r w:rsidRPr="00DB1338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Dilim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n,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Q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on</w:t>
      </w:r>
      <w:r w:rsidRPr="00DB1338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110</w:t>
      </w:r>
      <w:r w:rsidRPr="00DB1338">
        <w:rPr>
          <w:rFonts w:asciiTheme="minorHAnsi" w:eastAsia="Cambria" w:hAnsiTheme="minorHAnsi" w:cstheme="minorHAnsi"/>
          <w:sz w:val="22"/>
          <w:szCs w:val="22"/>
        </w:rPr>
        <w:t>1</w:t>
      </w:r>
    </w:p>
    <w:p w14:paraId="15908FBC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Phili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ect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s 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632</w:t>
      </w:r>
      <w:r w:rsidRPr="00DB1338">
        <w:rPr>
          <w:rFonts w:asciiTheme="minorHAnsi" w:eastAsia="Cambria" w:hAnsiTheme="minorHAnsi" w:cstheme="minorHAnsi"/>
          <w:sz w:val="22"/>
          <w:szCs w:val="22"/>
        </w:rPr>
        <w:t>)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29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401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18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5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92</w:t>
      </w:r>
      <w:r w:rsidRPr="00DB1338">
        <w:rPr>
          <w:rFonts w:asciiTheme="minorHAnsi" w:eastAsia="Cambria" w:hAnsiTheme="minorHAnsi" w:cstheme="minorHAnsi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4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8-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11</w:t>
      </w:r>
      <w:r w:rsidRPr="00DB1338">
        <w:rPr>
          <w:rFonts w:asciiTheme="minorHAnsi" w:eastAsia="Cambria" w:hAnsiTheme="minorHAnsi" w:cstheme="minorHAnsi"/>
          <w:sz w:val="22"/>
          <w:szCs w:val="22"/>
        </w:rPr>
        <w:t>5</w:t>
      </w:r>
    </w:p>
    <w:p w14:paraId="65E6DFCF" w14:textId="77777777" w:rsidR="002F318F" w:rsidRPr="00DB1338" w:rsidRDefault="00DB1338" w:rsidP="00DB1338">
      <w:pPr>
        <w:ind w:left="419" w:right="7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ej</w:t>
      </w:r>
      <w:r w:rsidRPr="00DB1338">
        <w:rPr>
          <w:rFonts w:asciiTheme="minorHAnsi" w:eastAsia="Cambria" w:hAnsiTheme="minorHAnsi" w:cstheme="minorHAnsi"/>
          <w:sz w:val="22"/>
          <w:szCs w:val="22"/>
        </w:rPr>
        <w:t>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ar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Bin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J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aka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i,</w:t>
      </w:r>
      <w:r w:rsidRPr="00DB1338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>ernment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>akati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J.P.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DB1338">
        <w:rPr>
          <w:rFonts w:asciiTheme="minorHAnsi" w:eastAsia="Cambria" w:hAnsiTheme="minorHAnsi" w:cstheme="minorHAnsi"/>
          <w:sz w:val="22"/>
          <w:szCs w:val="22"/>
        </w:rPr>
        <w:t>al</w:t>
      </w:r>
    </w:p>
    <w:p w14:paraId="6524F119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t., B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rgy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lacion 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akati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1200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Phil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ipp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es,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un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DB1338">
        <w:rPr>
          <w:rFonts w:asciiTheme="minorHAnsi" w:eastAsia="Cambria" w:hAnsiTheme="minorHAnsi" w:cstheme="minorHAnsi"/>
          <w:sz w:val="22"/>
          <w:szCs w:val="22"/>
        </w:rPr>
        <w:t>line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: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(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)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87</w:t>
      </w:r>
      <w:r w:rsidRPr="00DB1338">
        <w:rPr>
          <w:rFonts w:asciiTheme="minorHAnsi" w:eastAsia="Cambria" w:hAnsiTheme="minorHAnsi" w:cstheme="minorHAnsi"/>
          <w:spacing w:val="4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5542314F" w14:textId="77777777" w:rsidR="002F318F" w:rsidRPr="00DB1338" w:rsidRDefault="00DB1338" w:rsidP="00DB1338">
      <w:pPr>
        <w:spacing w:before="2"/>
        <w:ind w:left="419" w:right="8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ust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Kost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an </w:t>
      </w:r>
      <w:r w:rsidRPr="00DB1338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oos,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essor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DB1338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artment </w:t>
      </w:r>
      <w:r w:rsidRPr="00DB1338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</w:t>
      </w:r>
    </w:p>
    <w:p w14:paraId="676A8CBF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DB1338">
        <w:rPr>
          <w:rFonts w:asciiTheme="minorHAnsi" w:eastAsia="Cambria" w:hAnsiTheme="minorHAnsi" w:cstheme="minorHAnsi"/>
          <w:sz w:val="22"/>
          <w:szCs w:val="22"/>
        </w:rPr>
        <w:t>llinois 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Tele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hon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:31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67</w:t>
      </w:r>
      <w:r w:rsidRPr="00DB1338">
        <w:rPr>
          <w:rFonts w:asciiTheme="minorHAnsi" w:eastAsia="Cambria" w:hAnsiTheme="minorHAnsi" w:cstheme="minorHAnsi"/>
          <w:sz w:val="22"/>
          <w:szCs w:val="22"/>
        </w:rPr>
        <w:t>8</w:t>
      </w:r>
    </w:p>
    <w:p w14:paraId="7DA66E8C" w14:textId="77777777" w:rsidR="002F318F" w:rsidRPr="00DB1338" w:rsidRDefault="00DB1338" w:rsidP="00DB1338">
      <w:pPr>
        <w:ind w:left="419" w:right="7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.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DB1338">
        <w:rPr>
          <w:rFonts w:asciiTheme="minorHAnsi" w:eastAsia="Cambria" w:hAnsiTheme="minorHAnsi" w:cstheme="minorHAnsi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ep</w:t>
      </w:r>
      <w:r w:rsidRPr="00DB1338">
        <w:rPr>
          <w:rFonts w:asciiTheme="minorHAnsi" w:eastAsia="Cambria" w:hAnsiTheme="minorHAnsi" w:cstheme="minorHAnsi"/>
          <w:sz w:val="22"/>
          <w:szCs w:val="22"/>
        </w:rPr>
        <w:t>hen Gu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gg</w:t>
      </w:r>
      <w:r w:rsidRPr="00DB1338">
        <w:rPr>
          <w:rFonts w:asciiTheme="minorHAnsi" w:eastAsia="Cambria" w:hAnsiTheme="minorHAnsi" w:cstheme="minorHAnsi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heim,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z w:val="22"/>
          <w:szCs w:val="22"/>
        </w:rPr>
        <w:t>essor,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>artment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ical Sci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nces,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</w:p>
    <w:p w14:paraId="74EBF807" w14:textId="77777777" w:rsidR="002F318F" w:rsidRPr="00DB1338" w:rsidRDefault="00DB1338" w:rsidP="00DB1338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z w:val="22"/>
          <w:szCs w:val="22"/>
        </w:rPr>
        <w:t>llinois 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Tele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hone: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99</w:t>
      </w:r>
      <w:r w:rsidRPr="00DB1338">
        <w:rPr>
          <w:rFonts w:asciiTheme="minorHAnsi" w:eastAsia="Cambria" w:hAnsiTheme="minorHAnsi" w:cstheme="minorHAnsi"/>
          <w:spacing w:val="2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</w:t>
      </w:r>
      <w:r w:rsidRPr="00DB1338">
        <w:rPr>
          <w:rFonts w:asciiTheme="minorHAnsi" w:eastAsia="Cambria" w:hAnsiTheme="minorHAnsi" w:cstheme="minorHAnsi"/>
          <w:sz w:val="22"/>
          <w:szCs w:val="22"/>
        </w:rPr>
        <w:t>3</w:t>
      </w:r>
    </w:p>
    <w:p w14:paraId="1B971876" w14:textId="77777777" w:rsidR="002F318F" w:rsidRPr="00DB1338" w:rsidRDefault="00DB1338" w:rsidP="00DB1338">
      <w:pPr>
        <w:spacing w:before="6"/>
        <w:ind w:left="820" w:right="82" w:hanging="360"/>
        <w:rPr>
          <w:rFonts w:asciiTheme="minorHAnsi" w:eastAsia="Cambria" w:hAnsiTheme="minorHAnsi" w:cstheme="minorHAnsi"/>
          <w:sz w:val="22"/>
          <w:szCs w:val="22"/>
        </w:rPr>
      </w:pPr>
      <w:r w:rsidRPr="00DB1338">
        <w:rPr>
          <w:rFonts w:asciiTheme="minorHAnsi" w:eastAsia="Cambria" w:hAnsiTheme="minorHAnsi" w:cstheme="minorHAnsi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Kel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Ro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DB1338">
        <w:rPr>
          <w:rFonts w:asciiTheme="minorHAnsi" w:eastAsia="Cambria" w:hAnsiTheme="minorHAnsi" w:cstheme="minorHAnsi"/>
          <w:sz w:val="22"/>
          <w:szCs w:val="22"/>
        </w:rPr>
        <w:t>ol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o,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Pr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essor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me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us,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De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artment </w:t>
      </w:r>
      <w:r w:rsidRPr="00DB1338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Geolo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ical </w:t>
      </w:r>
      <w:r w:rsidRPr="00DB1338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ci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DB1338">
        <w:rPr>
          <w:rFonts w:asciiTheme="minorHAnsi" w:eastAsia="Cambria" w:hAnsiTheme="minorHAnsi" w:cstheme="minorHAnsi"/>
          <w:sz w:val="22"/>
          <w:szCs w:val="22"/>
        </w:rPr>
        <w:t>nce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DB1338">
        <w:rPr>
          <w:rFonts w:asciiTheme="minorHAnsi" w:eastAsia="Cambria" w:hAnsiTheme="minorHAnsi" w:cstheme="minorHAnsi"/>
          <w:sz w:val="22"/>
          <w:szCs w:val="22"/>
        </w:rPr>
        <w:t>, U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B1338">
        <w:rPr>
          <w:rFonts w:asciiTheme="minorHAnsi" w:eastAsia="Cambria" w:hAnsiTheme="minorHAnsi" w:cstheme="minorHAnsi"/>
          <w:sz w:val="22"/>
          <w:szCs w:val="22"/>
        </w:rPr>
        <w:t>ive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DB1338">
        <w:rPr>
          <w:rFonts w:asciiTheme="minorHAnsi" w:eastAsia="Cambria" w:hAnsiTheme="minorHAnsi" w:cstheme="minorHAnsi"/>
          <w:sz w:val="22"/>
          <w:szCs w:val="22"/>
        </w:rPr>
        <w:t>si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y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z w:val="22"/>
          <w:szCs w:val="22"/>
        </w:rPr>
        <w:t>of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DB1338">
        <w:rPr>
          <w:rFonts w:asciiTheme="minorHAnsi" w:eastAsia="Cambria" w:hAnsiTheme="minorHAnsi" w:cstheme="minorHAnsi"/>
          <w:sz w:val="22"/>
          <w:szCs w:val="22"/>
        </w:rPr>
        <w:t>llinois at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DB1338">
        <w:rPr>
          <w:rFonts w:asciiTheme="minorHAnsi" w:eastAsia="Cambria" w:hAnsiTheme="minorHAnsi" w:cstheme="minorHAnsi"/>
          <w:sz w:val="22"/>
          <w:szCs w:val="22"/>
        </w:rPr>
        <w:t>hica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DB1338">
        <w:rPr>
          <w:rFonts w:asciiTheme="minorHAnsi" w:eastAsia="Cambria" w:hAnsiTheme="minorHAnsi" w:cstheme="minorHAnsi"/>
          <w:sz w:val="22"/>
          <w:szCs w:val="22"/>
        </w:rPr>
        <w:t>o,</w:t>
      </w:r>
      <w:r w:rsidRPr="00DB1338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DB1338">
        <w:rPr>
          <w:rFonts w:asciiTheme="minorHAnsi" w:eastAsia="Cambria" w:hAnsiTheme="minorHAnsi" w:cstheme="minorHAnsi"/>
          <w:sz w:val="22"/>
          <w:szCs w:val="22"/>
        </w:rPr>
        <w:t>ele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B1338">
        <w:rPr>
          <w:rFonts w:asciiTheme="minorHAnsi" w:eastAsia="Cambria" w:hAnsiTheme="minorHAnsi" w:cstheme="minorHAnsi"/>
          <w:sz w:val="22"/>
          <w:szCs w:val="22"/>
        </w:rPr>
        <w:t xml:space="preserve">hone: </w:t>
      </w:r>
      <w:r w:rsidRPr="00DB1338">
        <w:rPr>
          <w:rFonts w:asciiTheme="minorHAnsi" w:eastAsia="Cambria" w:hAnsiTheme="minorHAnsi" w:cstheme="minorHAnsi"/>
          <w:spacing w:val="-2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DB1338">
        <w:rPr>
          <w:rFonts w:asciiTheme="minorHAnsi" w:eastAsia="Cambria" w:hAnsiTheme="minorHAnsi" w:cstheme="minorHAnsi"/>
          <w:sz w:val="22"/>
          <w:szCs w:val="22"/>
        </w:rPr>
        <w:t>2-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DB1338">
        <w:rPr>
          <w:rFonts w:asciiTheme="minorHAnsi" w:eastAsia="Cambria" w:hAnsiTheme="minorHAnsi" w:cstheme="minorHAnsi"/>
          <w:sz w:val="22"/>
          <w:szCs w:val="22"/>
        </w:rPr>
        <w:t>-</w:t>
      </w:r>
      <w:r w:rsidRPr="00DB1338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DB1338">
        <w:rPr>
          <w:rFonts w:asciiTheme="minorHAnsi" w:eastAsia="Cambria" w:hAnsiTheme="minorHAnsi" w:cstheme="minorHAnsi"/>
          <w:spacing w:val="-1"/>
          <w:sz w:val="22"/>
          <w:szCs w:val="22"/>
        </w:rPr>
        <w:t>61</w:t>
      </w:r>
      <w:r w:rsidRPr="00DB1338">
        <w:rPr>
          <w:rFonts w:asciiTheme="minorHAnsi" w:eastAsia="Cambria" w:hAnsiTheme="minorHAnsi" w:cstheme="minorHAnsi"/>
          <w:sz w:val="22"/>
          <w:szCs w:val="22"/>
        </w:rPr>
        <w:t>7</w:t>
      </w:r>
    </w:p>
    <w:sectPr w:rsidR="002F318F" w:rsidRPr="00DB1338">
      <w:pgSz w:w="11920" w:h="16840"/>
      <w:pgMar w:top="136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E6577F"/>
    <w:multiLevelType w:val="multilevel"/>
    <w:tmpl w:val="BB36BF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18F"/>
    <w:rsid w:val="002F318F"/>
    <w:rsid w:val="00DB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11D1A0EF"/>
  <w15:docId w15:val="{302C4AFE-F897-44DB-AFE8-47D6709FA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acebook.com/l.php?u=http%3A%2F%2Fbing.com%2Fmaps%2Fdefault.aspx%3Fv%3D2%26pc%3DFACEBK%26mid%3D8100%26where1%3DQuezon%2BHall%2B%2528North%2BWing%2529%252C%2BDiliman%252C%2B1101%2BQuezon%2BCity%252C%2BPhilippines%26FORM%3DFBKPL0%26name%3DUniversity%2Bof%2Bthe%2BPhilippines%26mkt%3Den-US&amp;h=PAQFZxL1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cebook.com/l.php?u=http%3A%2F%2Fbing.com%2Fmaps%2Fdefault.aspx%3Fv%3D2%26pc%3DFACEBK%26mid%3D8100%26where1%3DQuezon%2BHall%2B%2528North%2BWing%2529%252C%2BDiliman%252C%2B1101%2BQuezon%2BCity%252C%2BPhilippines%26FORM%3DFBKPL0%26name%3DUniversity%2Bof%2Bthe%2BPhilippines%26mkt%3Den-US&amp;h=PAQFZxL1j" TargetMode="External"/><Relationship Id="rId5" Type="http://schemas.openxmlformats.org/officeDocument/2006/relationships/hyperlink" Target="mailto:arcilla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7839</Words>
  <Characters>44683</Characters>
  <Application>Microsoft Office Word</Application>
  <DocSecurity>0</DocSecurity>
  <Lines>372</Lines>
  <Paragraphs>104</Paragraphs>
  <ScaleCrop>false</ScaleCrop>
  <Company/>
  <LinksUpToDate>false</LinksUpToDate>
  <CharactersWithSpaces>52418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2021-06-23T14:19:00Z</dcterms:created>
  <dcterms:modified xsi:type="dcterms:W3CDTF">2021-06-23T14:20:00Z</dcterms:modified>
</cp:coreProperties>
</file>